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E8FF3D5" w14:textId="77777777" w:rsidR="000476C1" w:rsidRDefault="000476C1" w:rsidP="000476C1">
      <w:pPr>
        <w:spacing w:after="0" w:line="240" w:lineRule="auto"/>
        <w:jc w:val="center"/>
        <w:rPr>
          <w:rFonts w:ascii="Liberation Sans" w:hAnsi="Liberation Sans" w:cs="Liberation Sans"/>
          <w:b/>
          <w:sz w:val="21"/>
          <w:szCs w:val="21"/>
        </w:rPr>
      </w:pPr>
    </w:p>
    <w:p w14:paraId="27C4B7FD" w14:textId="18E40491" w:rsidR="00B03C61" w:rsidRPr="00FC13D7" w:rsidRDefault="00B03C61" w:rsidP="00B03C61">
      <w:pPr>
        <w:spacing w:line="240" w:lineRule="auto"/>
        <w:jc w:val="center"/>
        <w:rPr>
          <w:rFonts w:ascii="Liberation Sans" w:hAnsi="Liberation Sans" w:cs="Liberation Sans"/>
          <w:b/>
          <w:sz w:val="21"/>
          <w:szCs w:val="21"/>
        </w:rPr>
      </w:pPr>
      <w:r w:rsidRPr="00FC13D7">
        <w:rPr>
          <w:rFonts w:ascii="Liberation Sans" w:hAnsi="Liberation Sans" w:cs="Liberation Sans"/>
          <w:b/>
          <w:sz w:val="21"/>
          <w:szCs w:val="21"/>
        </w:rPr>
        <w:t>PIANO NAZIONALE DI RIPRESA E RESILIENZA (PNRR)</w:t>
      </w:r>
    </w:p>
    <w:p w14:paraId="40D33156" w14:textId="77777777" w:rsidR="00B03C61" w:rsidRPr="00FC13D7" w:rsidRDefault="00B03C61" w:rsidP="00B03C61">
      <w:pPr>
        <w:autoSpaceDE w:val="0"/>
        <w:adjustRightInd w:val="0"/>
        <w:jc w:val="both"/>
        <w:rPr>
          <w:rFonts w:ascii="Liberation Sans" w:hAnsi="Liberation Sans" w:cs="Liberation Sans"/>
          <w:bCs/>
          <w:sz w:val="21"/>
          <w:szCs w:val="21"/>
        </w:rPr>
      </w:pPr>
      <w:r w:rsidRPr="00FC13D7">
        <w:rPr>
          <w:rFonts w:ascii="Liberation Sans" w:hAnsi="Liberation Sans" w:cs="Liberation Sans"/>
          <w:bCs/>
          <w:sz w:val="21"/>
          <w:szCs w:val="21"/>
        </w:rPr>
        <w:t>Missione 4 - Istruzione e ricerca, Componente 1 - Potenziamento dell’offerta dei servizi di istruzione: dagli asili nido alle università – Investimento 3.1: Nuove competenze e nuovi linguaggi, finanziato dall’Unione europea – Next Generation EU - Realizzazione di Percorsi per le Competenze Trasversali e l’Orientamento (PCTO) sulle discipline STEM e sul multilinguismo per gli istituti tecnici e professionali tramite esperienze di orientamento in Italia e all’estero (D.M. 88/2025)</w:t>
      </w:r>
    </w:p>
    <w:p w14:paraId="76613C3C" w14:textId="77777777" w:rsidR="007152A4" w:rsidRDefault="007152A4" w:rsidP="00B03C61">
      <w:pPr>
        <w:spacing w:after="0" w:line="240" w:lineRule="auto"/>
        <w:jc w:val="center"/>
        <w:rPr>
          <w:rFonts w:ascii="Liberation Sans" w:hAnsi="Liberation Sans" w:cs="Liberation Sans"/>
          <w:b/>
          <w:bCs/>
          <w:sz w:val="21"/>
          <w:szCs w:val="21"/>
        </w:rPr>
      </w:pPr>
      <w:r w:rsidRPr="007152A4">
        <w:rPr>
          <w:rFonts w:ascii="Liberation Sans" w:hAnsi="Liberation Sans" w:cs="Liberation Sans"/>
          <w:b/>
          <w:bCs/>
          <w:sz w:val="21"/>
          <w:szCs w:val="21"/>
        </w:rPr>
        <w:t>M4C1I3.1-2025-1585-P-59732</w:t>
      </w:r>
      <w:r w:rsidRPr="00F969C4">
        <w:rPr>
          <w:rFonts w:ascii="Liberation Sans" w:hAnsi="Liberation Sans" w:cs="Liberation Sans"/>
          <w:sz w:val="21"/>
          <w:szCs w:val="21"/>
        </w:rPr>
        <w:t xml:space="preserve"> </w:t>
      </w:r>
      <w:r w:rsidR="00B03C61" w:rsidRPr="00FC13D7">
        <w:rPr>
          <w:rFonts w:ascii="Liberation Sans" w:hAnsi="Liberation Sans" w:cs="Liberation Sans"/>
          <w:b/>
          <w:bCs/>
          <w:sz w:val="21"/>
          <w:szCs w:val="21"/>
        </w:rPr>
        <w:t>“FUTURE IN STEM – SPEAK ENGLISH, THINK SCIENCE”</w:t>
      </w:r>
    </w:p>
    <w:p w14:paraId="6C76167C" w14:textId="34C13AFD" w:rsidR="00EC2979" w:rsidRPr="00FC13D7" w:rsidRDefault="00B03C61" w:rsidP="00B03C61">
      <w:pPr>
        <w:spacing w:after="0" w:line="240" w:lineRule="auto"/>
        <w:jc w:val="center"/>
        <w:rPr>
          <w:rFonts w:ascii="Liberation Sans" w:hAnsi="Liberation Sans" w:cs="Liberation Sans"/>
          <w:sz w:val="21"/>
          <w:szCs w:val="21"/>
        </w:rPr>
      </w:pPr>
      <w:r w:rsidRPr="00FC13D7">
        <w:rPr>
          <w:rFonts w:ascii="Liberation Sans" w:hAnsi="Liberation Sans" w:cs="Liberation Sans"/>
          <w:b/>
          <w:bCs/>
          <w:sz w:val="21"/>
          <w:szCs w:val="21"/>
        </w:rPr>
        <w:t>CUP: J54D23004130006</w:t>
      </w:r>
    </w:p>
    <w:p w14:paraId="02432D01" w14:textId="77777777" w:rsidR="005D52F7" w:rsidRDefault="005D52F7" w:rsidP="005D52F7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2EBBB7" w14:textId="0211DC75" w:rsidR="005D52F7" w:rsidRDefault="005D52F7" w:rsidP="005D52F7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CAPITOLATO</w:t>
      </w:r>
    </w:p>
    <w:p w14:paraId="21E42776" w14:textId="77777777" w:rsidR="005D52F7" w:rsidRDefault="005D52F7" w:rsidP="005D52F7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i/>
          <w:smallCaps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(Caratteristiche minime richieste) </w:t>
      </w:r>
    </w:p>
    <w:p w14:paraId="48CA9463" w14:textId="77777777" w:rsidR="005D52F7" w:rsidRDefault="005D52F7" w:rsidP="005D52F7">
      <w:pPr>
        <w:spacing w:after="0" w:line="240" w:lineRule="auto"/>
        <w:jc w:val="center"/>
        <w:rPr>
          <w:rFonts w:ascii="Times New Roman" w:hAnsi="Times New Roman" w:cs="Times New Roman"/>
          <w:b/>
          <w:i/>
          <w:smallCaps/>
          <w:sz w:val="23"/>
          <w:szCs w:val="23"/>
        </w:rPr>
      </w:pPr>
    </w:p>
    <w:tbl>
      <w:tblPr>
        <w:tblStyle w:val="Grigliatabella"/>
        <w:tblW w:w="9776" w:type="dxa"/>
        <w:tblInd w:w="0" w:type="dxa"/>
        <w:tblLook w:val="04A0" w:firstRow="1" w:lastRow="0" w:firstColumn="1" w:lastColumn="0" w:noHBand="0" w:noVBand="1"/>
      </w:tblPr>
      <w:tblGrid>
        <w:gridCol w:w="988"/>
        <w:gridCol w:w="2409"/>
        <w:gridCol w:w="6379"/>
      </w:tblGrid>
      <w:tr w:rsidR="005D52F7" w14:paraId="1AC8E45C" w14:textId="77777777" w:rsidTr="00130531">
        <w:trPr>
          <w:trHeight w:val="46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3161" w14:textId="77777777" w:rsidR="005D52F7" w:rsidRDefault="005D5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303B" w14:textId="77777777" w:rsidR="005D52F7" w:rsidRDefault="005D5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Destinazione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00AF" w14:textId="30CBD65B" w:rsidR="005D52F7" w:rsidRDefault="005D52F7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MALTA</w:t>
            </w:r>
            <w:r w:rsidR="00130531"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 – SPAGNA (LLORET DE MAR) – UNGHERIA (BUDAPEST)</w:t>
            </w:r>
          </w:p>
        </w:tc>
      </w:tr>
      <w:tr w:rsidR="005D52F7" w14:paraId="7EBFC9C0" w14:textId="77777777" w:rsidTr="00130531">
        <w:trPr>
          <w:trHeight w:val="7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6C66" w14:textId="77777777" w:rsidR="005D52F7" w:rsidRDefault="005D5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B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45766" w14:textId="77777777" w:rsidR="005D52F7" w:rsidRDefault="005D5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Partecipanti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D5CB" w14:textId="232A7D44" w:rsidR="005D52F7" w:rsidRDefault="005D52F7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n. </w:t>
            </w:r>
            <w:r w:rsidR="00130531"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3 gruppi di </w:t>
            </w:r>
            <w:r w:rsidR="000476C1"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5 studenti delle classi </w:t>
            </w:r>
            <w:r w:rsidR="000476C1"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III/</w:t>
            </w: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IV e V IPSCEOA</w:t>
            </w:r>
            <w:r w:rsidR="00130531"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 (1 gruppo per ogni città di destinazione)</w:t>
            </w:r>
          </w:p>
          <w:p w14:paraId="2D35A9CC" w14:textId="224977A9" w:rsidR="005D52F7" w:rsidRDefault="005D52F7" w:rsidP="000476C1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n. </w:t>
            </w:r>
            <w:r w:rsidR="000476C1"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 Tutor Scolasti</w:t>
            </w:r>
            <w:r w:rsidRPr="000476C1"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c</w:t>
            </w:r>
            <w:r w:rsidR="000476C1" w:rsidRPr="000476C1"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i</w:t>
            </w:r>
            <w:r w:rsidR="00130531"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 per ogni gruppo</w:t>
            </w:r>
          </w:p>
        </w:tc>
      </w:tr>
      <w:tr w:rsidR="005D52F7" w14:paraId="081BBA72" w14:textId="77777777" w:rsidTr="00130531">
        <w:trPr>
          <w:trHeight w:val="7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D85E" w14:textId="77777777" w:rsidR="005D52F7" w:rsidRDefault="005D5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C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4D50" w14:textId="77777777" w:rsidR="005D52F7" w:rsidRDefault="005D5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Durata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D4A0" w14:textId="0A3FF9AB" w:rsidR="005D52F7" w:rsidRDefault="005D52F7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14 giorni - 2 settimane consecutive – per un totale di 60 ore di </w:t>
            </w:r>
            <w:r w:rsidR="000476C1"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attivit</w:t>
            </w:r>
            <w:r w:rsidR="00130531"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à per ogni destinazione</w:t>
            </w:r>
          </w:p>
        </w:tc>
      </w:tr>
      <w:tr w:rsidR="005D52F7" w14:paraId="61C8891D" w14:textId="77777777" w:rsidTr="00130531">
        <w:trPr>
          <w:trHeight w:val="7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635C" w14:textId="77777777" w:rsidR="005D52F7" w:rsidRDefault="005D5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7FE2" w14:textId="77777777" w:rsidR="005D52F7" w:rsidRDefault="005D5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Periodo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FB89" w14:textId="5FBE054D" w:rsidR="005D52F7" w:rsidRDefault="005D52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14 giorni effettivi con partenza</w:t>
            </w:r>
            <w:r w:rsidR="00130531"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entro e non oltre la fine del mese di </w:t>
            </w:r>
            <w:r w:rsidR="000476C1"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APRILE</w:t>
            </w: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 202</w:t>
            </w:r>
            <w:r w:rsidR="000476C1"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5</w:t>
            </w: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 con partenza preferibilmente di domenica e ritorno il sabato, in modo tale da non aver alcun problema con lo svolgimento delle 60 ore di </w:t>
            </w:r>
            <w:r w:rsidR="000476C1"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attività formative </w:t>
            </w: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degli studenti, nei 14 giorni previsti </w:t>
            </w:r>
          </w:p>
        </w:tc>
      </w:tr>
      <w:tr w:rsidR="005D52F7" w14:paraId="4D2392C0" w14:textId="77777777" w:rsidTr="00130531">
        <w:trPr>
          <w:trHeight w:val="7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10F46" w14:textId="77777777" w:rsidR="005D52F7" w:rsidRDefault="005D5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3E64C" w14:textId="77777777" w:rsidR="005D52F7" w:rsidRDefault="005D5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trasporto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69A5F" w14:textId="77777777" w:rsidR="005D52F7" w:rsidRDefault="005D52F7" w:rsidP="005D52F7">
            <w:pPr>
              <w:pStyle w:val="Paragrafoelenco"/>
              <w:numPr>
                <w:ilvl w:val="0"/>
                <w:numId w:val="44"/>
              </w:numPr>
              <w:spacing w:after="0" w:line="240" w:lineRule="auto"/>
              <w:ind w:left="179" w:hanging="179"/>
              <w:jc w:val="both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Transfert da Milazzo all’Aeroporto di partenza e viceversa</w:t>
            </w:r>
          </w:p>
          <w:p w14:paraId="11ED0129" w14:textId="77777777" w:rsidR="005D52F7" w:rsidRDefault="005D52F7" w:rsidP="005D52F7">
            <w:pPr>
              <w:pStyle w:val="Paragrafoelenco"/>
              <w:numPr>
                <w:ilvl w:val="0"/>
                <w:numId w:val="44"/>
              </w:numPr>
              <w:spacing w:after="0" w:line="240" w:lineRule="auto"/>
              <w:ind w:left="179" w:hanging="179"/>
              <w:jc w:val="both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Volo diretto A/R</w:t>
            </w:r>
          </w:p>
          <w:p w14:paraId="4C5242C8" w14:textId="77777777" w:rsidR="005D52F7" w:rsidRDefault="005D52F7" w:rsidP="005D52F7">
            <w:pPr>
              <w:pStyle w:val="Paragrafoelenco"/>
              <w:numPr>
                <w:ilvl w:val="0"/>
                <w:numId w:val="44"/>
              </w:numPr>
              <w:spacing w:after="0" w:line="240" w:lineRule="auto"/>
              <w:ind w:left="179" w:hanging="179"/>
              <w:jc w:val="both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transfert dall’aeroporto di arrivo all’albergo e v/v</w:t>
            </w:r>
          </w:p>
          <w:p w14:paraId="0AD8D80A" w14:textId="77777777" w:rsidR="005D52F7" w:rsidRDefault="005D52F7" w:rsidP="005D52F7">
            <w:pPr>
              <w:pStyle w:val="Paragrafoelenco"/>
              <w:numPr>
                <w:ilvl w:val="0"/>
                <w:numId w:val="44"/>
              </w:numPr>
              <w:spacing w:after="0" w:line="240" w:lineRule="auto"/>
              <w:ind w:left="179" w:hanging="179"/>
              <w:jc w:val="both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Bagaglio in stiva incluso</w:t>
            </w:r>
          </w:p>
          <w:p w14:paraId="3BE4A1E5" w14:textId="77777777" w:rsidR="005D52F7" w:rsidRDefault="005D52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(Specificare compagnia aerea e aeroporto di partenza)</w:t>
            </w:r>
          </w:p>
        </w:tc>
      </w:tr>
      <w:tr w:rsidR="005D52F7" w14:paraId="355397E7" w14:textId="77777777" w:rsidTr="00130531">
        <w:trPr>
          <w:trHeight w:val="7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B14E" w14:textId="77777777" w:rsidR="005D52F7" w:rsidRDefault="005D5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F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BEA34" w14:textId="77777777" w:rsidR="005D52F7" w:rsidRDefault="005D5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Alloggio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CA2B" w14:textId="257B7D01" w:rsidR="005D52F7" w:rsidRDefault="005D52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Sistemazione dell’intero gruppo di </w:t>
            </w:r>
            <w:r w:rsidR="000476C1"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5 studenti + 2 docenti, in un unico Hotel, almeno categ. 3 stelle, con sistemazione in:</w:t>
            </w:r>
          </w:p>
          <w:p w14:paraId="5D9CC86F" w14:textId="77777777" w:rsidR="005D52F7" w:rsidRDefault="005D52F7" w:rsidP="005D52F7">
            <w:pPr>
              <w:pStyle w:val="Paragrafoelenco"/>
              <w:numPr>
                <w:ilvl w:val="0"/>
                <w:numId w:val="45"/>
              </w:numPr>
              <w:spacing w:after="0" w:line="240" w:lineRule="auto"/>
              <w:ind w:left="179" w:hanging="179"/>
              <w:jc w:val="both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camere triple/quadruple per gli studenti</w:t>
            </w:r>
          </w:p>
          <w:p w14:paraId="62C22AFB" w14:textId="77777777" w:rsidR="005D52F7" w:rsidRDefault="005D52F7" w:rsidP="005D52F7">
            <w:pPr>
              <w:pStyle w:val="Paragrafoelenco"/>
              <w:numPr>
                <w:ilvl w:val="0"/>
                <w:numId w:val="45"/>
              </w:numPr>
              <w:spacing w:after="0" w:line="240" w:lineRule="auto"/>
              <w:ind w:left="179" w:hanging="179"/>
              <w:jc w:val="both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camere singole per i docenti</w:t>
            </w:r>
          </w:p>
          <w:p w14:paraId="4DF7C529" w14:textId="77777777" w:rsidR="005D52F7" w:rsidRDefault="005D52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L’hotel dovrà essere situato preferibilmente in zona centrale e servita da mezzi di trasporto pubblico (specificare nome e indirizzo dell’hotel)</w:t>
            </w:r>
          </w:p>
        </w:tc>
      </w:tr>
      <w:tr w:rsidR="005D52F7" w14:paraId="5A9892DA" w14:textId="77777777" w:rsidTr="00130531">
        <w:trPr>
          <w:trHeight w:val="7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42DF" w14:textId="77777777" w:rsidR="005D52F7" w:rsidRDefault="005D5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4991" w14:textId="77777777" w:rsidR="005D52F7" w:rsidRDefault="005D5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Trattamento Ristorazione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105F" w14:textId="77777777" w:rsidR="005D52F7" w:rsidRDefault="005D52F7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Pensione completa, con bevande incluse ai pasti e particolare attenzione a determinate esigenze alimentari</w:t>
            </w:r>
          </w:p>
          <w:p w14:paraId="105CFE68" w14:textId="77777777" w:rsidR="005D52F7" w:rsidRDefault="005D52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lastRenderedPageBreak/>
              <w:t>(Specificare se con servizio ai tavoli, self service, se all’interno della struttura ospitante, se fuori la struttura ospitante; in tal caso indicare dove)</w:t>
            </w:r>
          </w:p>
        </w:tc>
      </w:tr>
      <w:tr w:rsidR="005D52F7" w14:paraId="6FED334A" w14:textId="77777777" w:rsidTr="00130531">
        <w:trPr>
          <w:trHeight w:val="7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A271" w14:textId="77777777" w:rsidR="005D52F7" w:rsidRDefault="005D5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lastRenderedPageBreak/>
              <w:t>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9C71" w14:textId="77777777" w:rsidR="005D52F7" w:rsidRDefault="005D5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Trasporti giornalieri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A1A0" w14:textId="77777777" w:rsidR="005D52F7" w:rsidRDefault="005D52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Fornitura di Travel Card a tutti i partecipanti per l’utilizzo di tutti i mezzi della rete dei trasporti urbani locali per viaggi illimitati</w:t>
            </w:r>
          </w:p>
        </w:tc>
      </w:tr>
      <w:tr w:rsidR="005D52F7" w14:paraId="5AC956E1" w14:textId="77777777" w:rsidTr="00130531">
        <w:trPr>
          <w:trHeight w:val="7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989D" w14:textId="77777777" w:rsidR="005D52F7" w:rsidRDefault="005D5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AD42" w14:textId="77777777" w:rsidR="005D52F7" w:rsidRDefault="005D5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Assicurazione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77F2" w14:textId="77777777" w:rsidR="005D52F7" w:rsidRDefault="005D52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Assicurazione grandi rischi per tutti i partecipanti (insegnanti inclusi), di annullamento/interruzione viaggio, medico/sanitaria, bagagli, rc e infortuni  </w:t>
            </w:r>
          </w:p>
        </w:tc>
      </w:tr>
      <w:tr w:rsidR="005D52F7" w14:paraId="311B8DF0" w14:textId="77777777" w:rsidTr="00130531">
        <w:trPr>
          <w:trHeight w:val="7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D904" w14:textId="77777777" w:rsidR="005D52F7" w:rsidRDefault="005D5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L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6224" w14:textId="77777777" w:rsidR="005D52F7" w:rsidRDefault="005D5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Attività di</w:t>
            </w:r>
          </w:p>
          <w:p w14:paraId="4A11EA4D" w14:textId="77777777" w:rsidR="005D52F7" w:rsidRDefault="005D5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PCTO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A145" w14:textId="77777777" w:rsidR="000476C1" w:rsidRPr="000476C1" w:rsidRDefault="000476C1" w:rsidP="000476C1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23" w:hanging="323"/>
              <w:jc w:val="both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 w:rsidRPr="000476C1"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40 ore di lezione di inglese per ciascun gruppo composto da 25 studenti, con insegnanti madrelingua qualificati e specializzati nell’insegnamento della lingua inglese per stranieri. </w:t>
            </w:r>
          </w:p>
          <w:p w14:paraId="0DAFADE9" w14:textId="1EC12352" w:rsidR="000476C1" w:rsidRPr="000476C1" w:rsidRDefault="004148E4" w:rsidP="000476C1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23" w:hanging="323"/>
              <w:jc w:val="both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2</w:t>
            </w:r>
            <w:r w:rsidR="000476C1" w:rsidRPr="000476C1"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0 ore di PCTO </w:t>
            </w: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– JOB SHADOWING </w:t>
            </w:r>
            <w:r w:rsidR="000476C1" w:rsidRPr="000476C1"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nel settore </w:t>
            </w:r>
            <w:r w:rsidR="000476C1" w:rsidRPr="004148E4">
              <w:rPr>
                <w:rFonts w:ascii="Times New Roman" w:hAnsi="Times New Roman" w:cs="Times New Roman"/>
                <w:bCs/>
                <w:iCs/>
                <w:smallCaps/>
                <w:sz w:val="23"/>
                <w:szCs w:val="23"/>
              </w:rPr>
              <w:t>T</w:t>
            </w:r>
            <w:r w:rsidR="000476C1" w:rsidRPr="000476C1"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uristico/Alberghiero. Durante tutto il periodo di gli allievi si affiancheranno ai professionisti, affrontando tutte le problematiche inerenti l’attività lavorativa.</w:t>
            </w:r>
          </w:p>
          <w:p w14:paraId="671C715C" w14:textId="77777777" w:rsidR="005D52F7" w:rsidRDefault="005D52F7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mallCaps/>
                <w:sz w:val="10"/>
                <w:szCs w:val="10"/>
              </w:rPr>
            </w:pPr>
          </w:p>
          <w:p w14:paraId="4935D43A" w14:textId="080DBB31" w:rsidR="005D52F7" w:rsidRDefault="005D52F7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(Indicare le aziende e referenze del </w:t>
            </w:r>
            <w:r w:rsidR="000476C1"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personale individuato</w:t>
            </w: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 xml:space="preserve">) </w:t>
            </w:r>
          </w:p>
        </w:tc>
      </w:tr>
      <w:tr w:rsidR="005D52F7" w14:paraId="3A3D9197" w14:textId="77777777" w:rsidTr="00130531">
        <w:trPr>
          <w:trHeight w:val="7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0F400" w14:textId="77777777" w:rsidR="005D52F7" w:rsidRDefault="005D5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663C" w14:textId="77777777" w:rsidR="005D52F7" w:rsidRDefault="005D5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Servizi Opzionali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FB83" w14:textId="77777777" w:rsidR="005D52F7" w:rsidRDefault="005D52F7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Al fine di valutare la qualità dell’offerta si chiede di specificare eventuali:</w:t>
            </w:r>
          </w:p>
          <w:p w14:paraId="21C8CA20" w14:textId="77777777" w:rsidR="005D52F7" w:rsidRDefault="005D52F7" w:rsidP="005D52F7">
            <w:pPr>
              <w:pStyle w:val="Paragrafoelenco"/>
              <w:numPr>
                <w:ilvl w:val="0"/>
                <w:numId w:val="4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N. Gratuità</w:t>
            </w:r>
          </w:p>
          <w:p w14:paraId="2EFEF8EE" w14:textId="77777777" w:rsidR="005D52F7" w:rsidRDefault="005D52F7" w:rsidP="005D52F7">
            <w:pPr>
              <w:pStyle w:val="Paragrafoelenco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Accompagnatore dell’agenzia per tutta la durata del viaggio</w:t>
            </w:r>
          </w:p>
          <w:p w14:paraId="06A08AFF" w14:textId="77777777" w:rsidR="005D52F7" w:rsidRDefault="005D52F7" w:rsidP="005D52F7">
            <w:pPr>
              <w:pStyle w:val="Paragrafoelenco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organizzazione di escursioni (specificare numero, località e tipologia delle escursioni offerte)</w:t>
            </w:r>
          </w:p>
          <w:p w14:paraId="58010585" w14:textId="77777777" w:rsidR="005D52F7" w:rsidRDefault="005D52F7" w:rsidP="005D52F7">
            <w:pPr>
              <w:pStyle w:val="Paragrafoelenco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320" w:hanging="283"/>
              <w:jc w:val="both"/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Cs/>
                <w:smallCaps/>
                <w:sz w:val="23"/>
                <w:szCs w:val="23"/>
              </w:rPr>
              <w:t>Altri servizi (Specificare eventuali altri servizi non elencati sopra)</w:t>
            </w:r>
          </w:p>
        </w:tc>
      </w:tr>
    </w:tbl>
    <w:p w14:paraId="65B29CD7" w14:textId="77777777" w:rsidR="00EC2979" w:rsidRDefault="00EC2979" w:rsidP="005D52F7">
      <w:pPr>
        <w:tabs>
          <w:tab w:val="left" w:pos="360"/>
        </w:tabs>
        <w:spacing w:after="0" w:line="240" w:lineRule="auto"/>
        <w:jc w:val="right"/>
      </w:pPr>
    </w:p>
    <w:sectPr w:rsidR="00EC2979" w:rsidSect="00FC13D7">
      <w:headerReference w:type="default" r:id="rId7"/>
      <w:footerReference w:type="default" r:id="rId8"/>
      <w:pgSz w:w="11906" w:h="16838"/>
      <w:pgMar w:top="993" w:right="991" w:bottom="851" w:left="1134" w:header="720" w:footer="164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6840C" w14:textId="77777777" w:rsidR="00EC2979" w:rsidRDefault="00A8451D">
      <w:pPr>
        <w:spacing w:after="0" w:line="240" w:lineRule="auto"/>
      </w:pPr>
      <w:r>
        <w:separator/>
      </w:r>
    </w:p>
  </w:endnote>
  <w:endnote w:type="continuationSeparator" w:id="0">
    <w:p w14:paraId="7CD1A128" w14:textId="77777777" w:rsidR="00EC2979" w:rsidRDefault="00A84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7CFD8" w14:textId="2E64030D" w:rsidR="00945B70" w:rsidRPr="00F93D1A" w:rsidRDefault="00945B70" w:rsidP="00945B70">
    <w:pPr>
      <w:pStyle w:val="western"/>
      <w:spacing w:before="0" w:beforeAutospacing="0" w:after="0" w:line="240" w:lineRule="auto"/>
      <w:jc w:val="center"/>
    </w:pPr>
    <w:r w:rsidRPr="00F93D1A">
      <w:rPr>
        <w:rFonts w:ascii="Arial" w:hAnsi="Arial" w:cs="Arial"/>
        <w:b/>
        <w:bCs/>
        <w:sz w:val="16"/>
        <w:szCs w:val="16"/>
      </w:rPr>
      <w:t xml:space="preserve">Tel.0909282938 </w:t>
    </w:r>
    <w:r w:rsidRPr="00F93D1A">
      <w:rPr>
        <w:rFonts w:ascii="Arial" w:hAnsi="Arial" w:cs="Arial"/>
        <w:sz w:val="16"/>
        <w:szCs w:val="16"/>
      </w:rPr>
      <w:t xml:space="preserve">– 0909287798 - 3403362436 - e-mail: </w:t>
    </w:r>
    <w:r w:rsidRPr="00F93D1A">
      <w:rPr>
        <w:rFonts w:ascii="Arial" w:hAnsi="Arial" w:cs="Arial"/>
        <w:b/>
        <w:bCs/>
        <w:sz w:val="16"/>
        <w:szCs w:val="16"/>
      </w:rPr>
      <w:t xml:space="preserve">meis01600t@istruzione.it </w:t>
    </w:r>
    <w:r w:rsidRPr="00F93D1A">
      <w:rPr>
        <w:rFonts w:ascii="Arial" w:hAnsi="Arial" w:cs="Arial"/>
        <w:sz w:val="16"/>
        <w:szCs w:val="16"/>
      </w:rPr>
      <w:t xml:space="preserve">– PEC : </w:t>
    </w:r>
    <w:r w:rsidRPr="00F93D1A">
      <w:rPr>
        <w:rFonts w:ascii="Arial" w:hAnsi="Arial" w:cs="Arial"/>
        <w:b/>
        <w:bCs/>
        <w:sz w:val="16"/>
        <w:szCs w:val="16"/>
      </w:rPr>
      <w:t>meis01600t@pec.istruzione.it</w:t>
    </w:r>
  </w:p>
  <w:p w14:paraId="117D6E4F" w14:textId="49F72ABD" w:rsidR="00945B70" w:rsidRDefault="00945B70" w:rsidP="00945B70">
    <w:pPr>
      <w:suppressAutoHyphens w:val="0"/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6"/>
        <w:szCs w:val="16"/>
        <w:lang w:eastAsia="it-IT"/>
      </w:rPr>
    </w:pPr>
    <w:r w:rsidRPr="00F93D1A">
      <w:rPr>
        <w:rFonts w:ascii="Arial" w:eastAsia="Times New Roman" w:hAnsi="Arial" w:cs="Arial"/>
        <w:b/>
        <w:bCs/>
        <w:color w:val="000000"/>
        <w:sz w:val="16"/>
        <w:szCs w:val="16"/>
        <w:lang w:eastAsia="it-IT"/>
      </w:rPr>
      <w:t xml:space="preserve">Sito Web: </w:t>
    </w:r>
    <w:hyperlink r:id="rId1" w:history="1">
      <w:r w:rsidRPr="00F93D1A"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eastAsia="it-IT"/>
        </w:rPr>
        <w:t>www.isguttusomilazzo.edu.it</w:t>
      </w:r>
    </w:hyperlink>
    <w:r w:rsidRPr="00F93D1A">
      <w:rPr>
        <w:rFonts w:ascii="Arial" w:eastAsia="Times New Roman" w:hAnsi="Arial" w:cs="Arial"/>
        <w:b/>
        <w:bCs/>
        <w:color w:val="000000"/>
        <w:sz w:val="16"/>
        <w:szCs w:val="16"/>
        <w:lang w:eastAsia="it-IT"/>
      </w:rPr>
      <w:t xml:space="preserve"> - </w:t>
    </w:r>
    <w:r w:rsidRPr="00F93D1A">
      <w:rPr>
        <w:rFonts w:ascii="Arial" w:eastAsia="Times New Roman" w:hAnsi="Arial" w:cs="Arial"/>
        <w:b/>
        <w:bCs/>
        <w:color w:val="000000"/>
        <w:sz w:val="16"/>
        <w:szCs w:val="16"/>
        <w:lang w:val="en-GB" w:eastAsia="it-IT"/>
      </w:rPr>
      <w:t xml:space="preserve">C.F. 82001800836 – Cod. Mecc. MEIS01600T – Cod. </w:t>
    </w:r>
    <w:r w:rsidRPr="00F93D1A">
      <w:rPr>
        <w:rFonts w:ascii="Arial" w:eastAsia="Times New Roman" w:hAnsi="Arial" w:cs="Arial"/>
        <w:b/>
        <w:bCs/>
        <w:color w:val="000000"/>
        <w:sz w:val="16"/>
        <w:szCs w:val="16"/>
        <w:lang w:eastAsia="it-IT"/>
      </w:rPr>
      <w:t>Fatturaz.: UFKYE1</w:t>
    </w:r>
  </w:p>
  <w:p w14:paraId="2D702BF6" w14:textId="2A2F697B" w:rsidR="00FC13D7" w:rsidRDefault="00FC13D7" w:rsidP="00945B70">
    <w:pPr>
      <w:suppressAutoHyphens w:val="0"/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6"/>
        <w:szCs w:val="16"/>
        <w:lang w:eastAsia="it-IT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382F7C9E" wp14:editId="21BC4C7F">
          <wp:simplePos x="0" y="0"/>
          <wp:positionH relativeFrom="margin">
            <wp:posOffset>-219075</wp:posOffset>
          </wp:positionH>
          <wp:positionV relativeFrom="paragraph">
            <wp:posOffset>66675</wp:posOffset>
          </wp:positionV>
          <wp:extent cx="6744335" cy="282575"/>
          <wp:effectExtent l="0" t="0" r="0" b="3175"/>
          <wp:wrapNone/>
          <wp:docPr id="6" name="FUTURA_INLINE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FUTURA_INLINEA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744335" cy="282575"/>
                  </a:xfrm>
                  <a:prstGeom prst="rect">
                    <a:avLst/>
                  </a:prstGeom>
                  <a:ln w="12700">
                    <a:miter lim="400000"/>
                  </a:ln>
                </pic:spPr>
              </pic:pic>
            </a:graphicData>
          </a:graphic>
        </wp:anchor>
      </w:drawing>
    </w:r>
  </w:p>
  <w:p w14:paraId="26752131" w14:textId="30D7F675" w:rsidR="00B03C61" w:rsidRDefault="00B03C61" w:rsidP="00945B70">
    <w:pPr>
      <w:suppressAutoHyphens w:val="0"/>
      <w:spacing w:after="0" w:line="240" w:lineRule="auto"/>
      <w:jc w:val="center"/>
    </w:pPr>
  </w:p>
  <w:p w14:paraId="362E9E42" w14:textId="59EB2E81" w:rsidR="00945B70" w:rsidRDefault="00945B70" w:rsidP="00945B70">
    <w:pPr>
      <w:pStyle w:val="Pidipagina"/>
      <w:spacing w:after="0" w:line="240" w:lineRule="auto"/>
    </w:pPr>
  </w:p>
  <w:p w14:paraId="6F49A96A" w14:textId="49B97392" w:rsidR="00EC2979" w:rsidRPr="00F9351B" w:rsidRDefault="00EC2979" w:rsidP="00F9351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2A36C" w14:textId="77777777" w:rsidR="00EC2979" w:rsidRDefault="00A8451D">
      <w:pPr>
        <w:spacing w:after="0" w:line="240" w:lineRule="auto"/>
      </w:pPr>
      <w:r>
        <w:separator/>
      </w:r>
    </w:p>
  </w:footnote>
  <w:footnote w:type="continuationSeparator" w:id="0">
    <w:p w14:paraId="7261734F" w14:textId="77777777" w:rsidR="00EC2979" w:rsidRDefault="00A84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8E8AA" w14:textId="02B41486" w:rsidR="00945B70" w:rsidRDefault="00945B70" w:rsidP="00945B70">
    <w:pPr>
      <w:autoSpaceDE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62DB366E" wp14:editId="74ADD1CB">
          <wp:simplePos x="0" y="0"/>
          <wp:positionH relativeFrom="column">
            <wp:posOffset>2679700</wp:posOffset>
          </wp:positionH>
          <wp:positionV relativeFrom="paragraph">
            <wp:posOffset>-74930</wp:posOffset>
          </wp:positionV>
          <wp:extent cx="640080" cy="695325"/>
          <wp:effectExtent l="0" t="0" r="7620" b="9525"/>
          <wp:wrapNone/>
          <wp:docPr id="5" name="immagini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l="-242" t="-259" r="-242" b="-259"/>
                  <a:stretch>
                    <a:fillRect/>
                  </a:stretch>
                </pic:blipFill>
                <pic:spPr>
                  <a:xfrm>
                    <a:off x="0" y="0"/>
                    <a:ext cx="640080" cy="69532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75E28FE8" w14:textId="77777777" w:rsidR="00945B70" w:rsidRDefault="00945B70" w:rsidP="00945B70">
    <w:pPr>
      <w:autoSpaceDE w:val="0"/>
      <w:spacing w:after="0" w:line="240" w:lineRule="auto"/>
      <w:jc w:val="center"/>
      <w:rPr>
        <w:rFonts w:ascii="Arial" w:hAnsi="Arial" w:cs="Arial"/>
        <w:sz w:val="24"/>
        <w:szCs w:val="24"/>
      </w:rPr>
    </w:pPr>
  </w:p>
  <w:p w14:paraId="0FB7A26F" w14:textId="77777777" w:rsidR="00945B70" w:rsidRDefault="00945B70" w:rsidP="00945B70">
    <w:pPr>
      <w:autoSpaceDE w:val="0"/>
      <w:spacing w:after="0" w:line="240" w:lineRule="auto"/>
      <w:jc w:val="center"/>
      <w:rPr>
        <w:rFonts w:ascii="Arial" w:hAnsi="Arial" w:cs="Arial"/>
        <w:sz w:val="24"/>
        <w:szCs w:val="24"/>
      </w:rPr>
    </w:pPr>
  </w:p>
  <w:p w14:paraId="12DF2636" w14:textId="77777777" w:rsidR="00945B70" w:rsidRDefault="00945B70" w:rsidP="00945B70">
    <w:pPr>
      <w:autoSpaceDE w:val="0"/>
      <w:spacing w:after="0" w:line="240" w:lineRule="auto"/>
      <w:jc w:val="center"/>
      <w:rPr>
        <w:rFonts w:ascii="Arial" w:hAnsi="Arial" w:cs="Arial"/>
        <w:sz w:val="24"/>
        <w:szCs w:val="24"/>
      </w:rPr>
    </w:pPr>
  </w:p>
  <w:p w14:paraId="75197BD3" w14:textId="77777777" w:rsidR="00945B70" w:rsidRPr="00B03C61" w:rsidRDefault="00945B70" w:rsidP="00B03C61">
    <w:pPr>
      <w:autoSpaceDN w:val="0"/>
      <w:spacing w:after="0" w:line="240" w:lineRule="auto"/>
      <w:jc w:val="center"/>
      <w:textAlignment w:val="baseline"/>
      <w:rPr>
        <w:rFonts w:ascii="Liberation Serif" w:eastAsia="NSimSun" w:hAnsi="Liberation Serif" w:cs="Lucida Sans"/>
        <w:kern w:val="3"/>
        <w:sz w:val="24"/>
        <w:szCs w:val="24"/>
        <w:lang w:bidi="hi-IN"/>
      </w:rPr>
    </w:pPr>
    <w:r w:rsidRPr="00B03C61">
      <w:rPr>
        <w:rFonts w:ascii="Liberation Serif" w:eastAsia="NSimSun" w:hAnsi="Liberation Serif" w:cs="Lucida Sans"/>
        <w:kern w:val="3"/>
        <w:sz w:val="24"/>
        <w:szCs w:val="24"/>
        <w:lang w:bidi="hi-IN"/>
      </w:rPr>
      <w:t>ISTITUTO ISTRUZIONE SUPERIORE</w:t>
    </w:r>
  </w:p>
  <w:p w14:paraId="6DB038A6" w14:textId="77777777" w:rsidR="00945B70" w:rsidRPr="00B03C61" w:rsidRDefault="00945B70" w:rsidP="00B03C61">
    <w:pPr>
      <w:autoSpaceDN w:val="0"/>
      <w:spacing w:after="0" w:line="240" w:lineRule="auto"/>
      <w:jc w:val="center"/>
      <w:textAlignment w:val="baseline"/>
      <w:rPr>
        <w:rFonts w:ascii="Liberation Serif" w:eastAsia="NSimSun" w:hAnsi="Liberation Serif" w:cs="Lucida Sans"/>
        <w:kern w:val="3"/>
        <w:sz w:val="24"/>
        <w:szCs w:val="24"/>
        <w:lang w:bidi="hi-IN"/>
      </w:rPr>
    </w:pPr>
    <w:r w:rsidRPr="00B03C61">
      <w:rPr>
        <w:rFonts w:ascii="Liberation Serif" w:eastAsia="NSimSun" w:hAnsi="Liberation Serif" w:cs="Lucida Sans"/>
        <w:kern w:val="3"/>
        <w:sz w:val="24"/>
        <w:szCs w:val="24"/>
        <w:lang w:bidi="hi-IN"/>
      </w:rPr>
      <w:t>“RENATO GUTTUSO”</w:t>
    </w:r>
  </w:p>
  <w:p w14:paraId="1C7A20D5" w14:textId="77777777" w:rsidR="00945B70" w:rsidRPr="00B03C61" w:rsidRDefault="00945B70" w:rsidP="00B03C61">
    <w:pPr>
      <w:autoSpaceDN w:val="0"/>
      <w:spacing w:after="0" w:line="240" w:lineRule="auto"/>
      <w:jc w:val="center"/>
      <w:textAlignment w:val="baseline"/>
      <w:rPr>
        <w:rFonts w:ascii="Liberation Serif" w:eastAsia="NSimSun" w:hAnsi="Liberation Serif" w:cs="Lucida Sans"/>
        <w:kern w:val="3"/>
        <w:lang w:bidi="hi-IN"/>
      </w:rPr>
    </w:pPr>
    <w:r w:rsidRPr="00B03C61">
      <w:rPr>
        <w:rFonts w:ascii="Liberation Serif" w:eastAsia="NSimSun" w:hAnsi="Liberation Serif" w:cs="Lucida Sans"/>
        <w:kern w:val="3"/>
        <w:lang w:bidi="hi-IN"/>
      </w:rPr>
      <w:t>Via XX Luglio – 98057 M I L A Z Z O (M E)</w:t>
    </w:r>
  </w:p>
  <w:p w14:paraId="110849B2" w14:textId="0AC7F205" w:rsidR="00945B70" w:rsidRPr="00B03C61" w:rsidRDefault="00945B70" w:rsidP="00B03C61">
    <w:pPr>
      <w:autoSpaceDN w:val="0"/>
      <w:spacing w:after="0" w:line="240" w:lineRule="auto"/>
      <w:jc w:val="center"/>
      <w:textAlignment w:val="baseline"/>
      <w:rPr>
        <w:rFonts w:ascii="Liberation Serif" w:eastAsia="NSimSun" w:hAnsi="Liberation Serif" w:cs="Lucida Sans"/>
        <w:kern w:val="3"/>
        <w:sz w:val="17"/>
        <w:szCs w:val="17"/>
        <w:lang w:bidi="hi-IN"/>
      </w:rPr>
    </w:pPr>
    <w:r w:rsidRPr="00B03C61">
      <w:rPr>
        <w:rFonts w:ascii="Liberation Serif" w:eastAsia="NSimSun" w:hAnsi="Liberation Serif" w:cs="Lucida Sans"/>
        <w:kern w:val="3"/>
        <w:sz w:val="17"/>
        <w:szCs w:val="17"/>
        <w:lang w:bidi="hi-IN"/>
      </w:rPr>
      <w:t>Liceo Artistico Milazzo: MESD01602Q Istituto Professionale Milazzo: MERC01601R Istituto Professionale (Corso Serale): MERC016505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2"/>
        <w:sz w:val="22"/>
        <w:szCs w:val="22"/>
        <w:lang w:val="it-IT" w:eastAsia="it-I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2606"/>
        </w:tabs>
        <w:ind w:left="4046" w:hanging="360"/>
      </w:pPr>
      <w:rPr>
        <w:rFonts w:ascii="Times New Roman" w:hAnsi="Times New Roman" w:cs="Times New Roman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866"/>
        </w:tabs>
        <w:ind w:left="3866" w:hanging="360"/>
      </w:pPr>
      <w:rPr>
        <w:rFonts w:ascii="Times New Roman" w:hAnsi="Times New Roman" w:cs="Times New Roman"/>
        <w:b/>
        <w:i w:val="0"/>
        <w:sz w:val="24"/>
      </w:rPr>
    </w:lvl>
    <w:lvl w:ilvl="2">
      <w:start w:val="2"/>
      <w:numFmt w:val="bullet"/>
      <w:lvlText w:val="-"/>
      <w:lvlJc w:val="left"/>
      <w:pPr>
        <w:tabs>
          <w:tab w:val="num" w:pos="5666"/>
        </w:tabs>
        <w:ind w:left="5666" w:hanging="360"/>
      </w:pPr>
      <w:rPr>
        <w:rFonts w:ascii="Verdana" w:hAnsi="Verdana" w:cs="Verdana" w:hint="default"/>
        <w:b w:val="0"/>
        <w:i w:val="0"/>
        <w:sz w:val="24"/>
      </w:rPr>
    </w:lvl>
    <w:lvl w:ilvl="3">
      <w:start w:val="1"/>
      <w:numFmt w:val="decimal"/>
      <w:lvlText w:val="%4."/>
      <w:lvlJc w:val="left"/>
      <w:pPr>
        <w:tabs>
          <w:tab w:val="num" w:pos="5486"/>
        </w:tabs>
        <w:ind w:left="548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6206"/>
        </w:tabs>
        <w:ind w:left="620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6926"/>
        </w:tabs>
        <w:ind w:left="692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646"/>
        </w:tabs>
        <w:ind w:left="764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8366"/>
        </w:tabs>
        <w:ind w:left="836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9086"/>
        </w:tabs>
        <w:ind w:left="9086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/>
        <w:i w:val="0"/>
        <w:sz w:val="24"/>
        <w:szCs w:val="22"/>
      </w:rPr>
    </w:lvl>
    <w:lvl w:ilvl="1">
      <w:start w:val="13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–"/>
      <w:lvlJc w:val="left"/>
      <w:pPr>
        <w:tabs>
          <w:tab w:val="num" w:pos="1635"/>
        </w:tabs>
        <w:ind w:left="1635" w:hanging="360"/>
      </w:pPr>
      <w:rPr>
        <w:rFonts w:ascii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kern w:val="2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03"/>
        </w:tabs>
        <w:ind w:left="1003" w:hanging="360"/>
      </w:pPr>
    </w:lvl>
    <w:lvl w:ilvl="2">
      <w:start w:val="1"/>
      <w:numFmt w:val="decimal"/>
      <w:lvlText w:val="%3."/>
      <w:lvlJc w:val="left"/>
      <w:pPr>
        <w:tabs>
          <w:tab w:val="num" w:pos="1363"/>
        </w:tabs>
        <w:ind w:left="1363" w:hanging="360"/>
      </w:pPr>
    </w:lvl>
    <w:lvl w:ilvl="3">
      <w:start w:val="1"/>
      <w:numFmt w:val="decimal"/>
      <w:lvlText w:val="%4."/>
      <w:lvlJc w:val="left"/>
      <w:pPr>
        <w:tabs>
          <w:tab w:val="num" w:pos="1723"/>
        </w:tabs>
        <w:ind w:left="1723" w:hanging="360"/>
      </w:pPr>
    </w:lvl>
    <w:lvl w:ilvl="4">
      <w:start w:val="1"/>
      <w:numFmt w:val="decimal"/>
      <w:lvlText w:val="%5."/>
      <w:lvlJc w:val="left"/>
      <w:pPr>
        <w:tabs>
          <w:tab w:val="num" w:pos="2083"/>
        </w:tabs>
        <w:ind w:left="2083" w:hanging="360"/>
      </w:pPr>
    </w:lvl>
    <w:lvl w:ilvl="5">
      <w:start w:val="1"/>
      <w:numFmt w:val="decimal"/>
      <w:lvlText w:val="%6."/>
      <w:lvlJc w:val="left"/>
      <w:pPr>
        <w:tabs>
          <w:tab w:val="num" w:pos="2443"/>
        </w:tabs>
        <w:ind w:left="2443" w:hanging="360"/>
      </w:pPr>
    </w:lvl>
    <w:lvl w:ilvl="6">
      <w:start w:val="1"/>
      <w:numFmt w:val="decimal"/>
      <w:lvlText w:val="%7."/>
      <w:lvlJc w:val="left"/>
      <w:pPr>
        <w:tabs>
          <w:tab w:val="num" w:pos="2803"/>
        </w:tabs>
        <w:ind w:left="2803" w:hanging="360"/>
      </w:pPr>
    </w:lvl>
    <w:lvl w:ilvl="7">
      <w:start w:val="1"/>
      <w:numFmt w:val="decimal"/>
      <w:lvlText w:val="%8."/>
      <w:lvlJc w:val="left"/>
      <w:pPr>
        <w:tabs>
          <w:tab w:val="num" w:pos="3163"/>
        </w:tabs>
        <w:ind w:left="3163" w:hanging="360"/>
      </w:pPr>
    </w:lvl>
    <w:lvl w:ilvl="8">
      <w:start w:val="1"/>
      <w:numFmt w:val="decimal"/>
      <w:lvlText w:val="%9."/>
      <w:lvlJc w:val="left"/>
      <w:pPr>
        <w:tabs>
          <w:tab w:val="num" w:pos="3523"/>
        </w:tabs>
        <w:ind w:left="3523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24"/>
        </w:tabs>
        <w:ind w:left="172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04"/>
        </w:tabs>
        <w:ind w:left="280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84"/>
        </w:tabs>
        <w:ind w:left="3884" w:hanging="360"/>
      </w:pPr>
      <w:rPr>
        <w:rFonts w:ascii="OpenSymbol" w:hAnsi="Open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</w:lvl>
    <w:lvl w:ilvl="3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>
      <w:start w:val="1"/>
      <w:numFmt w:val="decimal"/>
      <w:lvlText w:val="%5."/>
      <w:lvlJc w:val="left"/>
      <w:pPr>
        <w:tabs>
          <w:tab w:val="num" w:pos="2302"/>
        </w:tabs>
        <w:ind w:left="2302" w:hanging="360"/>
      </w:pPr>
    </w:lvl>
    <w:lvl w:ilvl="5">
      <w:start w:val="1"/>
      <w:numFmt w:val="decimal"/>
      <w:lvlText w:val="%6."/>
      <w:lvlJc w:val="left"/>
      <w:pPr>
        <w:tabs>
          <w:tab w:val="num" w:pos="2662"/>
        </w:tabs>
        <w:ind w:left="2662" w:hanging="360"/>
      </w:pPr>
    </w:lvl>
    <w:lvl w:ilvl="6">
      <w:start w:val="1"/>
      <w:numFmt w:val="decimal"/>
      <w:lvlText w:val="%7."/>
      <w:lvlJc w:val="left"/>
      <w:pPr>
        <w:tabs>
          <w:tab w:val="num" w:pos="3022"/>
        </w:tabs>
        <w:ind w:left="3022" w:hanging="360"/>
      </w:pPr>
    </w:lvl>
    <w:lvl w:ilvl="7">
      <w:start w:val="1"/>
      <w:numFmt w:val="decimal"/>
      <w:lvlText w:val="%8."/>
      <w:lvlJc w:val="left"/>
      <w:pPr>
        <w:tabs>
          <w:tab w:val="num" w:pos="3382"/>
        </w:tabs>
        <w:ind w:left="3382" w:hanging="360"/>
      </w:pPr>
    </w:lvl>
    <w:lvl w:ilvl="8">
      <w:start w:val="1"/>
      <w:numFmt w:val="decimal"/>
      <w:lvlText w:val="%9."/>
      <w:lvlJc w:val="left"/>
      <w:pPr>
        <w:tabs>
          <w:tab w:val="num" w:pos="3742"/>
        </w:tabs>
        <w:ind w:left="3742" w:hanging="360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1222" w:hanging="360"/>
      </w:pPr>
      <w:rPr>
        <w:rFonts w:ascii="Symbol" w:hAnsi="Symbol" w:cs="Symbol" w:hint="default"/>
        <w:color w:val="000000"/>
        <w:spacing w:val="2"/>
        <w:lang w:eastAsia="it-IT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7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b/>
        <w:sz w:val="22"/>
      </w:rPr>
    </w:lvl>
  </w:abstractNum>
  <w:abstractNum w:abstractNumId="14" w15:restartNumberingAfterBreak="0">
    <w:nsid w:val="016951F4"/>
    <w:multiLevelType w:val="multilevel"/>
    <w:tmpl w:val="77603FD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06DC673E"/>
    <w:multiLevelType w:val="multilevel"/>
    <w:tmpl w:val="1F0448A8"/>
    <w:lvl w:ilvl="0">
      <w:numFmt w:val="bullet"/>
      <w:lvlText w:val=""/>
      <w:lvlJc w:val="left"/>
      <w:pPr>
        <w:ind w:left="720" w:hanging="360"/>
      </w:pPr>
      <w:rPr>
        <w:rFonts w:ascii="Symbol" w:hAnsi="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6" w15:restartNumberingAfterBreak="0">
    <w:nsid w:val="074D45EA"/>
    <w:multiLevelType w:val="hybridMultilevel"/>
    <w:tmpl w:val="92E27488"/>
    <w:lvl w:ilvl="0" w:tplc="EFC619D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E3B06DFE">
      <w:start w:val="1"/>
      <w:numFmt w:val="lowerLetter"/>
      <w:lvlText w:val="%2)"/>
      <w:lvlJc w:val="left"/>
      <w:pPr>
        <w:ind w:left="1931" w:hanging="360"/>
      </w:pPr>
      <w:rPr>
        <w:rFonts w:ascii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0A5B037B"/>
    <w:multiLevelType w:val="multilevel"/>
    <w:tmpl w:val="66705156"/>
    <w:lvl w:ilvl="0">
      <w:numFmt w:val="bullet"/>
      <w:lvlText w:val=""/>
      <w:lvlJc w:val="left"/>
      <w:pPr>
        <w:ind w:left="644" w:hanging="360"/>
      </w:pPr>
      <w:rPr>
        <w:rFonts w:ascii="Wingdings" w:hAnsi="Wingdings" w:cs="Times New Roman"/>
        <w:sz w:val="24"/>
        <w:szCs w:val="24"/>
      </w:rPr>
    </w:lvl>
    <w:lvl w:ilvl="1">
      <w:numFmt w:val="bullet"/>
      <w:lvlText w:val="◦"/>
      <w:lvlJc w:val="left"/>
      <w:pPr>
        <w:ind w:left="1004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364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724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084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444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04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164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524" w:hanging="360"/>
      </w:pPr>
      <w:rPr>
        <w:rFonts w:ascii="OpenSymbol" w:hAnsi="OpenSymbol" w:cs="OpenSymbol"/>
      </w:rPr>
    </w:lvl>
  </w:abstractNum>
  <w:abstractNum w:abstractNumId="18" w15:restartNumberingAfterBreak="0">
    <w:nsid w:val="108E5CE9"/>
    <w:multiLevelType w:val="multilevel"/>
    <w:tmpl w:val="3EC2F1F4"/>
    <w:lvl w:ilvl="0">
      <w:start w:val="1"/>
      <w:numFmt w:val="decimal"/>
      <w:lvlText w:val="%1."/>
      <w:lvlJc w:val="left"/>
      <w:pPr>
        <w:ind w:left="480" w:hanging="360"/>
      </w:pPr>
    </w:lvl>
    <w:lvl w:ilvl="1">
      <w:start w:val="1"/>
      <w:numFmt w:val="lowerLetter"/>
      <w:lvlText w:val="%2."/>
      <w:lvlJc w:val="left"/>
      <w:pPr>
        <w:ind w:left="1200" w:hanging="360"/>
      </w:pPr>
    </w:lvl>
    <w:lvl w:ilvl="2">
      <w:start w:val="1"/>
      <w:numFmt w:val="lowerRoman"/>
      <w:lvlText w:val="%3."/>
      <w:lvlJc w:val="right"/>
      <w:pPr>
        <w:ind w:left="1920" w:hanging="180"/>
      </w:pPr>
    </w:lvl>
    <w:lvl w:ilvl="3">
      <w:start w:val="1"/>
      <w:numFmt w:val="decimal"/>
      <w:lvlText w:val="%4."/>
      <w:lvlJc w:val="left"/>
      <w:pPr>
        <w:ind w:left="2640" w:hanging="360"/>
      </w:pPr>
    </w:lvl>
    <w:lvl w:ilvl="4">
      <w:start w:val="1"/>
      <w:numFmt w:val="lowerLetter"/>
      <w:lvlText w:val="%5."/>
      <w:lvlJc w:val="left"/>
      <w:pPr>
        <w:ind w:left="3360" w:hanging="360"/>
      </w:pPr>
    </w:lvl>
    <w:lvl w:ilvl="5">
      <w:start w:val="1"/>
      <w:numFmt w:val="lowerRoman"/>
      <w:lvlText w:val="%6."/>
      <w:lvlJc w:val="right"/>
      <w:pPr>
        <w:ind w:left="4080" w:hanging="180"/>
      </w:pPr>
    </w:lvl>
    <w:lvl w:ilvl="6">
      <w:start w:val="1"/>
      <w:numFmt w:val="decimal"/>
      <w:lvlText w:val="%7."/>
      <w:lvlJc w:val="left"/>
      <w:pPr>
        <w:ind w:left="4800" w:hanging="360"/>
      </w:pPr>
    </w:lvl>
    <w:lvl w:ilvl="7">
      <w:start w:val="1"/>
      <w:numFmt w:val="lowerLetter"/>
      <w:lvlText w:val="%8."/>
      <w:lvlJc w:val="left"/>
      <w:pPr>
        <w:ind w:left="5520" w:hanging="360"/>
      </w:pPr>
    </w:lvl>
    <w:lvl w:ilvl="8">
      <w:start w:val="1"/>
      <w:numFmt w:val="lowerRoman"/>
      <w:lvlText w:val="%9."/>
      <w:lvlJc w:val="right"/>
      <w:pPr>
        <w:ind w:left="6240" w:hanging="180"/>
      </w:pPr>
    </w:lvl>
  </w:abstractNum>
  <w:abstractNum w:abstractNumId="19" w15:restartNumberingAfterBreak="0">
    <w:nsid w:val="1FDD2756"/>
    <w:multiLevelType w:val="hybridMultilevel"/>
    <w:tmpl w:val="7BB8D5FE"/>
    <w:lvl w:ilvl="0" w:tplc="0410000B">
      <w:start w:val="1"/>
      <w:numFmt w:val="bullet"/>
      <w:lvlText w:val=""/>
      <w:lvlJc w:val="left"/>
      <w:pPr>
        <w:ind w:left="88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0" w15:restartNumberingAfterBreak="0">
    <w:nsid w:val="2A414AF7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/>
        <w:i w:val="0"/>
        <w:sz w:val="24"/>
        <w:szCs w:val="22"/>
      </w:rPr>
    </w:lvl>
    <w:lvl w:ilvl="1">
      <w:start w:val="13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2DBB0A51"/>
    <w:multiLevelType w:val="hybridMultilevel"/>
    <w:tmpl w:val="AB06AEDE"/>
    <w:lvl w:ilvl="0" w:tplc="C728F850">
      <w:start w:val="14"/>
      <w:numFmt w:val="bullet"/>
      <w:lvlText w:val="-"/>
      <w:lvlJc w:val="left"/>
      <w:pPr>
        <w:ind w:left="720" w:hanging="360"/>
      </w:pPr>
      <w:rPr>
        <w:rFonts w:ascii="Times New Roman" w:eastAsia="N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BC6E49"/>
    <w:multiLevelType w:val="hybridMultilevel"/>
    <w:tmpl w:val="5F4414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6462A9"/>
    <w:multiLevelType w:val="hybridMultilevel"/>
    <w:tmpl w:val="56F2E2B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7832DC"/>
    <w:multiLevelType w:val="multilevel"/>
    <w:tmpl w:val="B83EDA5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  <w:bCs/>
        <w:lang w:val="it-I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cs="Symbol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C124F67"/>
    <w:multiLevelType w:val="hybridMultilevel"/>
    <w:tmpl w:val="B6846A7A"/>
    <w:lvl w:ilvl="0" w:tplc="B76C5B3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922269"/>
    <w:multiLevelType w:val="hybridMultilevel"/>
    <w:tmpl w:val="8A8C88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CB1355"/>
    <w:multiLevelType w:val="hybridMultilevel"/>
    <w:tmpl w:val="C2C804C4"/>
    <w:lvl w:ilvl="0" w:tplc="679C3B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2536FC"/>
    <w:multiLevelType w:val="hybridMultilevel"/>
    <w:tmpl w:val="4758683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D12FE2"/>
    <w:multiLevelType w:val="hybridMultilevel"/>
    <w:tmpl w:val="6FAC86B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0746F9"/>
    <w:multiLevelType w:val="hybridMultilevel"/>
    <w:tmpl w:val="0B147E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553D35"/>
    <w:multiLevelType w:val="hybridMultilevel"/>
    <w:tmpl w:val="D1F8D5BA"/>
    <w:lvl w:ilvl="0" w:tplc="B76C5B3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79735E"/>
    <w:multiLevelType w:val="hybridMultilevel"/>
    <w:tmpl w:val="4294B58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687764"/>
    <w:multiLevelType w:val="multilevel"/>
    <w:tmpl w:val="1A1C1EAC"/>
    <w:lvl w:ilvl="0">
      <w:start w:val="1"/>
      <w:numFmt w:val="decimal"/>
      <w:lvlText w:val="%1."/>
      <w:lvlJc w:val="left"/>
      <w:pPr>
        <w:ind w:left="480" w:hanging="360"/>
      </w:pPr>
    </w:lvl>
    <w:lvl w:ilvl="1">
      <w:start w:val="1"/>
      <w:numFmt w:val="lowerLetter"/>
      <w:lvlText w:val="%2."/>
      <w:lvlJc w:val="left"/>
      <w:pPr>
        <w:ind w:left="1200" w:hanging="360"/>
      </w:pPr>
    </w:lvl>
    <w:lvl w:ilvl="2">
      <w:start w:val="1"/>
      <w:numFmt w:val="lowerRoman"/>
      <w:lvlText w:val="%3."/>
      <w:lvlJc w:val="right"/>
      <w:pPr>
        <w:ind w:left="1920" w:hanging="180"/>
      </w:pPr>
    </w:lvl>
    <w:lvl w:ilvl="3">
      <w:start w:val="1"/>
      <w:numFmt w:val="decimal"/>
      <w:lvlText w:val="%4."/>
      <w:lvlJc w:val="left"/>
      <w:pPr>
        <w:ind w:left="2640" w:hanging="360"/>
      </w:pPr>
    </w:lvl>
    <w:lvl w:ilvl="4">
      <w:start w:val="1"/>
      <w:numFmt w:val="lowerLetter"/>
      <w:lvlText w:val="%5."/>
      <w:lvlJc w:val="left"/>
      <w:pPr>
        <w:ind w:left="3360" w:hanging="360"/>
      </w:pPr>
    </w:lvl>
    <w:lvl w:ilvl="5">
      <w:start w:val="1"/>
      <w:numFmt w:val="lowerRoman"/>
      <w:lvlText w:val="%6."/>
      <w:lvlJc w:val="right"/>
      <w:pPr>
        <w:ind w:left="4080" w:hanging="180"/>
      </w:pPr>
    </w:lvl>
    <w:lvl w:ilvl="6">
      <w:start w:val="1"/>
      <w:numFmt w:val="decimal"/>
      <w:lvlText w:val="%7."/>
      <w:lvlJc w:val="left"/>
      <w:pPr>
        <w:ind w:left="4800" w:hanging="360"/>
      </w:pPr>
    </w:lvl>
    <w:lvl w:ilvl="7">
      <w:start w:val="1"/>
      <w:numFmt w:val="lowerLetter"/>
      <w:lvlText w:val="%8."/>
      <w:lvlJc w:val="left"/>
      <w:pPr>
        <w:ind w:left="5520" w:hanging="360"/>
      </w:pPr>
    </w:lvl>
    <w:lvl w:ilvl="8">
      <w:start w:val="1"/>
      <w:numFmt w:val="lowerRoman"/>
      <w:lvlText w:val="%9."/>
      <w:lvlJc w:val="right"/>
      <w:pPr>
        <w:ind w:left="6240" w:hanging="180"/>
      </w:pPr>
    </w:lvl>
  </w:abstractNum>
  <w:abstractNum w:abstractNumId="34" w15:restartNumberingAfterBreak="0">
    <w:nsid w:val="5D140A6F"/>
    <w:multiLevelType w:val="hybridMultilevel"/>
    <w:tmpl w:val="091852FA"/>
    <w:lvl w:ilvl="0" w:tplc="0410000F">
      <w:start w:val="1"/>
      <w:numFmt w:val="decimal"/>
      <w:lvlText w:val="%1."/>
      <w:lvlJc w:val="left"/>
      <w:pPr>
        <w:ind w:left="780" w:hanging="360"/>
      </w:p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5" w15:restartNumberingAfterBreak="0">
    <w:nsid w:val="62BA35FB"/>
    <w:multiLevelType w:val="hybridMultilevel"/>
    <w:tmpl w:val="13448758"/>
    <w:lvl w:ilvl="0" w:tplc="0410000F">
      <w:start w:val="1"/>
      <w:numFmt w:val="decimal"/>
      <w:lvlText w:val="%1."/>
      <w:lvlJc w:val="left"/>
      <w:pPr>
        <w:ind w:left="1222" w:hanging="360"/>
      </w:pPr>
    </w:lvl>
    <w:lvl w:ilvl="1" w:tplc="04100019" w:tentative="1">
      <w:start w:val="1"/>
      <w:numFmt w:val="lowerLetter"/>
      <w:lvlText w:val="%2."/>
      <w:lvlJc w:val="left"/>
      <w:pPr>
        <w:ind w:left="1942" w:hanging="360"/>
      </w:pPr>
    </w:lvl>
    <w:lvl w:ilvl="2" w:tplc="0410001B" w:tentative="1">
      <w:start w:val="1"/>
      <w:numFmt w:val="lowerRoman"/>
      <w:lvlText w:val="%3."/>
      <w:lvlJc w:val="right"/>
      <w:pPr>
        <w:ind w:left="2662" w:hanging="180"/>
      </w:pPr>
    </w:lvl>
    <w:lvl w:ilvl="3" w:tplc="0410000F" w:tentative="1">
      <w:start w:val="1"/>
      <w:numFmt w:val="decimal"/>
      <w:lvlText w:val="%4."/>
      <w:lvlJc w:val="left"/>
      <w:pPr>
        <w:ind w:left="3382" w:hanging="360"/>
      </w:pPr>
    </w:lvl>
    <w:lvl w:ilvl="4" w:tplc="04100019" w:tentative="1">
      <w:start w:val="1"/>
      <w:numFmt w:val="lowerLetter"/>
      <w:lvlText w:val="%5."/>
      <w:lvlJc w:val="left"/>
      <w:pPr>
        <w:ind w:left="4102" w:hanging="360"/>
      </w:pPr>
    </w:lvl>
    <w:lvl w:ilvl="5" w:tplc="0410001B" w:tentative="1">
      <w:start w:val="1"/>
      <w:numFmt w:val="lowerRoman"/>
      <w:lvlText w:val="%6."/>
      <w:lvlJc w:val="right"/>
      <w:pPr>
        <w:ind w:left="4822" w:hanging="180"/>
      </w:pPr>
    </w:lvl>
    <w:lvl w:ilvl="6" w:tplc="0410000F" w:tentative="1">
      <w:start w:val="1"/>
      <w:numFmt w:val="decimal"/>
      <w:lvlText w:val="%7."/>
      <w:lvlJc w:val="left"/>
      <w:pPr>
        <w:ind w:left="5542" w:hanging="360"/>
      </w:pPr>
    </w:lvl>
    <w:lvl w:ilvl="7" w:tplc="04100019" w:tentative="1">
      <w:start w:val="1"/>
      <w:numFmt w:val="lowerLetter"/>
      <w:lvlText w:val="%8."/>
      <w:lvlJc w:val="left"/>
      <w:pPr>
        <w:ind w:left="6262" w:hanging="360"/>
      </w:pPr>
    </w:lvl>
    <w:lvl w:ilvl="8" w:tplc="0410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6" w15:restartNumberingAfterBreak="0">
    <w:nsid w:val="650712DE"/>
    <w:multiLevelType w:val="multilevel"/>
    <w:tmpl w:val="E60ACD76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  <w:b/>
        <w:sz w:val="22"/>
        <w:lang w:val="it-I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OpenSymbol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cs="Symbol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Courier New"/>
      </w:r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6B267074"/>
    <w:multiLevelType w:val="hybridMultilevel"/>
    <w:tmpl w:val="9EA49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B366E"/>
    <w:multiLevelType w:val="hybridMultilevel"/>
    <w:tmpl w:val="99283C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716044"/>
    <w:multiLevelType w:val="multilevel"/>
    <w:tmpl w:val="9D88E5CC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  <w:lang w:val="it-I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OpenSymbol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cs="Symbol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Courier New"/>
      </w:r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722410C8"/>
    <w:multiLevelType w:val="hybridMultilevel"/>
    <w:tmpl w:val="375E7C3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660ADF"/>
    <w:multiLevelType w:val="hybridMultilevel"/>
    <w:tmpl w:val="5FC8E52A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A572AB2"/>
    <w:multiLevelType w:val="hybridMultilevel"/>
    <w:tmpl w:val="7F64BD1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45BB4"/>
    <w:multiLevelType w:val="hybridMultilevel"/>
    <w:tmpl w:val="B6D2108A"/>
    <w:lvl w:ilvl="0" w:tplc="4C585F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DE3894"/>
    <w:multiLevelType w:val="hybridMultilevel"/>
    <w:tmpl w:val="6D1C4D2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986141"/>
    <w:multiLevelType w:val="multilevel"/>
    <w:tmpl w:val="8D789BF6"/>
    <w:lvl w:ilvl="0">
      <w:start w:val="1"/>
      <w:numFmt w:val="decimal"/>
      <w:lvlText w:val="%1."/>
      <w:lvlJc w:val="left"/>
      <w:pPr>
        <w:ind w:left="644" w:hanging="360"/>
      </w:pPr>
      <w:rPr>
        <w:sz w:val="22"/>
        <w:szCs w:val="22"/>
      </w:rPr>
    </w:lvl>
    <w:lvl w:ilvl="1">
      <w:numFmt w:val="bullet"/>
      <w:lvlText w:val="◦"/>
      <w:lvlJc w:val="left"/>
      <w:pPr>
        <w:ind w:left="1004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364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724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084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444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04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164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524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34"/>
  </w:num>
  <w:num w:numId="16">
    <w:abstractNumId w:val="22"/>
  </w:num>
  <w:num w:numId="17">
    <w:abstractNumId w:val="42"/>
  </w:num>
  <w:num w:numId="18">
    <w:abstractNumId w:val="20"/>
  </w:num>
  <w:num w:numId="19">
    <w:abstractNumId w:val="27"/>
  </w:num>
  <w:num w:numId="20">
    <w:abstractNumId w:val="17"/>
  </w:num>
  <w:num w:numId="21">
    <w:abstractNumId w:val="15"/>
  </w:num>
  <w:num w:numId="22">
    <w:abstractNumId w:val="45"/>
  </w:num>
  <w:num w:numId="23">
    <w:abstractNumId w:val="16"/>
  </w:num>
  <w:num w:numId="24">
    <w:abstractNumId w:val="23"/>
  </w:num>
  <w:num w:numId="25">
    <w:abstractNumId w:val="43"/>
  </w:num>
  <w:num w:numId="26">
    <w:abstractNumId w:val="21"/>
  </w:num>
  <w:num w:numId="27">
    <w:abstractNumId w:val="37"/>
  </w:num>
  <w:num w:numId="28">
    <w:abstractNumId w:val="26"/>
  </w:num>
  <w:num w:numId="29">
    <w:abstractNumId w:val="30"/>
  </w:num>
  <w:num w:numId="30">
    <w:abstractNumId w:val="35"/>
  </w:num>
  <w:num w:numId="31">
    <w:abstractNumId w:val="14"/>
  </w:num>
  <w:num w:numId="32">
    <w:abstractNumId w:val="24"/>
  </w:num>
  <w:num w:numId="33">
    <w:abstractNumId w:val="18"/>
  </w:num>
  <w:num w:numId="34">
    <w:abstractNumId w:val="33"/>
  </w:num>
  <w:num w:numId="35">
    <w:abstractNumId w:val="39"/>
  </w:num>
  <w:num w:numId="36">
    <w:abstractNumId w:val="36"/>
  </w:num>
  <w:num w:numId="37">
    <w:abstractNumId w:val="19"/>
  </w:num>
  <w:num w:numId="38">
    <w:abstractNumId w:val="44"/>
  </w:num>
  <w:num w:numId="39">
    <w:abstractNumId w:val="28"/>
  </w:num>
  <w:num w:numId="40">
    <w:abstractNumId w:val="29"/>
  </w:num>
  <w:num w:numId="41">
    <w:abstractNumId w:val="41"/>
  </w:num>
  <w:num w:numId="42">
    <w:abstractNumId w:val="25"/>
  </w:num>
  <w:num w:numId="43">
    <w:abstractNumId w:val="38"/>
  </w:num>
  <w:num w:numId="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</w:num>
  <w:num w:numId="4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21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194"/>
    <w:rsid w:val="00020A62"/>
    <w:rsid w:val="000476C1"/>
    <w:rsid w:val="000864CD"/>
    <w:rsid w:val="000B2A01"/>
    <w:rsid w:val="00110138"/>
    <w:rsid w:val="001267C1"/>
    <w:rsid w:val="00130531"/>
    <w:rsid w:val="00145710"/>
    <w:rsid w:val="001E1CF5"/>
    <w:rsid w:val="00281831"/>
    <w:rsid w:val="002D70D4"/>
    <w:rsid w:val="003312E5"/>
    <w:rsid w:val="0033429D"/>
    <w:rsid w:val="00385258"/>
    <w:rsid w:val="003B570D"/>
    <w:rsid w:val="003B5BC6"/>
    <w:rsid w:val="004148E4"/>
    <w:rsid w:val="00443490"/>
    <w:rsid w:val="00443C74"/>
    <w:rsid w:val="004B2A6B"/>
    <w:rsid w:val="004B7E73"/>
    <w:rsid w:val="004C2FA2"/>
    <w:rsid w:val="00513589"/>
    <w:rsid w:val="005544D6"/>
    <w:rsid w:val="005D24AF"/>
    <w:rsid w:val="005D52F7"/>
    <w:rsid w:val="005D7186"/>
    <w:rsid w:val="005E200B"/>
    <w:rsid w:val="00623485"/>
    <w:rsid w:val="00633439"/>
    <w:rsid w:val="0065236E"/>
    <w:rsid w:val="006D18BD"/>
    <w:rsid w:val="007152A4"/>
    <w:rsid w:val="00717EA1"/>
    <w:rsid w:val="007703BD"/>
    <w:rsid w:val="007A01D2"/>
    <w:rsid w:val="0086273A"/>
    <w:rsid w:val="008659C4"/>
    <w:rsid w:val="008C316E"/>
    <w:rsid w:val="00932CE5"/>
    <w:rsid w:val="00942960"/>
    <w:rsid w:val="00945B70"/>
    <w:rsid w:val="00971A85"/>
    <w:rsid w:val="00972893"/>
    <w:rsid w:val="009B3194"/>
    <w:rsid w:val="00A66E28"/>
    <w:rsid w:val="00A66F54"/>
    <w:rsid w:val="00A8451D"/>
    <w:rsid w:val="00A90849"/>
    <w:rsid w:val="00AB60E2"/>
    <w:rsid w:val="00B03C61"/>
    <w:rsid w:val="00B12F41"/>
    <w:rsid w:val="00BD3F5F"/>
    <w:rsid w:val="00C360B9"/>
    <w:rsid w:val="00CA4814"/>
    <w:rsid w:val="00D053E1"/>
    <w:rsid w:val="00D50970"/>
    <w:rsid w:val="00DC13A8"/>
    <w:rsid w:val="00DE147F"/>
    <w:rsid w:val="00DE17EC"/>
    <w:rsid w:val="00E21A80"/>
    <w:rsid w:val="00E37787"/>
    <w:rsid w:val="00E44800"/>
    <w:rsid w:val="00E93DC9"/>
    <w:rsid w:val="00EC2979"/>
    <w:rsid w:val="00EE2284"/>
    <w:rsid w:val="00EE3EBB"/>
    <w:rsid w:val="00EF5D2C"/>
    <w:rsid w:val="00F1525A"/>
    <w:rsid w:val="00F36057"/>
    <w:rsid w:val="00F677E3"/>
    <w:rsid w:val="00F9351B"/>
    <w:rsid w:val="00FB2735"/>
    <w:rsid w:val="00FC13D7"/>
    <w:rsid w:val="00FE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4:docId w14:val="35097D77"/>
  <w15:chartTrackingRefBased/>
  <w15:docId w15:val="{9FB21E92-1DAC-4AB4-A26D-41BE43B7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spacing w:before="240" w:after="60"/>
      <w:outlineLvl w:val="0"/>
    </w:pPr>
    <w:rPr>
      <w:rFonts w:ascii="Cambria" w:hAnsi="Cambria" w:cs="Cambria"/>
      <w:b/>
      <w:kern w:val="2"/>
      <w:sz w:val="32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ind w:left="360"/>
      <w:outlineLvl w:val="1"/>
    </w:pPr>
    <w:rPr>
      <w:sz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/>
      <w:b w:val="0"/>
      <w:bCs w:val="0"/>
      <w:i w:val="0"/>
      <w:iCs w:val="0"/>
      <w:spacing w:val="2"/>
      <w:sz w:val="22"/>
      <w:szCs w:val="22"/>
      <w:lang w:val="it-IT" w:eastAsia="it-IT"/>
    </w:rPr>
  </w:style>
  <w:style w:type="character" w:customStyle="1" w:styleId="WW8Num2z1">
    <w:name w:val="WW8Num2z1"/>
    <w:rPr>
      <w:rFonts w:cs="Times New Roman"/>
    </w:rPr>
  </w:style>
  <w:style w:type="character" w:customStyle="1" w:styleId="WW8Num3z0">
    <w:name w:val="WW8Num3z0"/>
    <w:rPr>
      <w:rFonts w:ascii="Times New Roman" w:hAnsi="Times New Roman" w:cs="Times New Roman"/>
      <w:b/>
      <w:i w:val="0"/>
      <w:sz w:val="20"/>
      <w:szCs w:val="20"/>
    </w:rPr>
  </w:style>
  <w:style w:type="character" w:customStyle="1" w:styleId="WW8Num3z1">
    <w:name w:val="WW8Num3z1"/>
    <w:rPr>
      <w:rFonts w:ascii="Times New Roman" w:hAnsi="Times New Roman" w:cs="Times New Roman"/>
      <w:b/>
      <w:i w:val="0"/>
      <w:sz w:val="24"/>
    </w:rPr>
  </w:style>
  <w:style w:type="character" w:customStyle="1" w:styleId="WW8Num3z2">
    <w:name w:val="WW8Num3z2"/>
    <w:rPr>
      <w:rFonts w:ascii="Verdana" w:hAnsi="Verdana" w:cs="Verdana" w:hint="default"/>
      <w:b w:val="0"/>
      <w:i w:val="0"/>
      <w:sz w:val="24"/>
    </w:rPr>
  </w:style>
  <w:style w:type="character" w:customStyle="1" w:styleId="WW8Num3z3">
    <w:name w:val="WW8Num3z3"/>
    <w:rPr>
      <w:rFonts w:cs="Times New Roman"/>
    </w:rPr>
  </w:style>
  <w:style w:type="character" w:customStyle="1" w:styleId="WW8Num4z0">
    <w:name w:val="WW8Num4z0"/>
    <w:rPr>
      <w:rFonts w:cs="Times New Roman"/>
    </w:rPr>
  </w:style>
  <w:style w:type="character" w:customStyle="1" w:styleId="WW8Num5z0">
    <w:name w:val="WW8Num5z0"/>
    <w:rPr>
      <w:rFonts w:ascii="Times New Roman" w:hAnsi="Times New Roman" w:cs="Times New Roman"/>
      <w:b/>
      <w:i w:val="0"/>
      <w:sz w:val="24"/>
      <w:szCs w:val="22"/>
    </w:rPr>
  </w:style>
  <w:style w:type="character" w:customStyle="1" w:styleId="WW8Num5z1">
    <w:name w:val="WW8Num5z1"/>
    <w:rPr>
      <w:rFonts w:ascii="Times New Roman" w:hAnsi="Times New Roman" w:cs="Times New Roman"/>
      <w:b/>
      <w:i w:val="0"/>
      <w:sz w:val="24"/>
    </w:rPr>
  </w:style>
  <w:style w:type="character" w:customStyle="1" w:styleId="WW8Num5z2">
    <w:name w:val="WW8Num5z2"/>
    <w:rPr>
      <w:rFonts w:cs="Times New Roman"/>
    </w:rPr>
  </w:style>
  <w:style w:type="character" w:customStyle="1" w:styleId="WW8Num6z0">
    <w:name w:val="WW8Num6z0"/>
    <w:rPr>
      <w:rFonts w:ascii="Times New Roman" w:hAnsi="Times New Roman" w:cs="Times New Roman" w:hint="default"/>
      <w:b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  <w:b/>
      <w:i w:val="0"/>
      <w:sz w:val="24"/>
      <w:szCs w:val="24"/>
    </w:rPr>
  </w:style>
  <w:style w:type="character" w:customStyle="1" w:styleId="WW8Num7z1">
    <w:name w:val="WW8Num7z1"/>
    <w:rPr>
      <w:rFonts w:cs="Times New Roman"/>
    </w:rPr>
  </w:style>
  <w:style w:type="character" w:customStyle="1" w:styleId="WW8Num8z0">
    <w:name w:val="WW8Num8z0"/>
    <w:rPr>
      <w:rFonts w:ascii="Times New Roman" w:eastAsia="Times New Roman" w:hAnsi="Times New Roman" w:cs="Times New Roman"/>
      <w:b w:val="0"/>
      <w:bCs w:val="0"/>
      <w:kern w:val="2"/>
      <w:sz w:val="22"/>
      <w:szCs w:val="22"/>
      <w:lang w:eastAsia="zh-CN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  <w:rPr>
      <w:rFonts w:ascii="OpenSymbol" w:hAnsi="OpenSymbol" w:cs="OpenSymbo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hAnsi="Symbol" w:cs="Symbol" w:hint="default"/>
      <w:color w:val="000000"/>
      <w:spacing w:val="2"/>
      <w:lang w:eastAsia="it-I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b/>
      <w:sz w:val="22"/>
    </w:rPr>
  </w:style>
  <w:style w:type="character" w:customStyle="1" w:styleId="WW8Num2z2">
    <w:name w:val="WW8Num2z2"/>
    <w:rPr>
      <w:rFonts w:ascii="Verdana" w:hAnsi="Verdana" w:cs="Verdana" w:hint="default"/>
      <w:b w:val="0"/>
      <w:i w:val="0"/>
      <w:sz w:val="24"/>
    </w:rPr>
  </w:style>
  <w:style w:type="character" w:customStyle="1" w:styleId="WW8Num2z3">
    <w:name w:val="WW8Num2z3"/>
    <w:rPr>
      <w:rFonts w:cs="Times New Roman"/>
    </w:rPr>
  </w:style>
  <w:style w:type="character" w:customStyle="1" w:styleId="WW8Num4z1">
    <w:name w:val="WW8Num4z1"/>
    <w:rPr>
      <w:rFonts w:ascii="Times New Roman" w:hAnsi="Times New Roman" w:cs="Times New Roman"/>
      <w:b/>
      <w:i w:val="0"/>
      <w:sz w:val="24"/>
    </w:rPr>
  </w:style>
  <w:style w:type="character" w:customStyle="1" w:styleId="WW8Num4z2">
    <w:name w:val="WW8Num4z2"/>
    <w:rPr>
      <w:rFonts w:ascii="Verdana" w:hAnsi="Verdana" w:cs="Verdana" w:hint="default"/>
      <w:b w:val="0"/>
      <w:i w:val="0"/>
      <w:sz w:val="24"/>
    </w:rPr>
  </w:style>
  <w:style w:type="character" w:customStyle="1" w:styleId="WW8Num4z3">
    <w:name w:val="WW8Num4z3"/>
    <w:rPr>
      <w:rFonts w:cs="Times New Roman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</w:rPr>
  </w:style>
  <w:style w:type="character" w:customStyle="1" w:styleId="WW8Num18z0">
    <w:name w:val="WW8Num18z0"/>
    <w:rPr>
      <w:rFonts w:ascii="Times New Roman" w:hAnsi="Times New Roman" w:cs="Times New Roman" w:hint="default"/>
      <w:color w:val="000000"/>
      <w:sz w:val="2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New Roman" w:hAnsi="Times New Roman" w:cs="Times New Roman" w:hint="default"/>
      <w:b/>
      <w:sz w:val="22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Carpredefinitoparagrafo3">
    <w:name w:val="Car. predefinito paragrafo3"/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20z0">
    <w:name w:val="WW8Num20z0"/>
    <w:rPr>
      <w:rFonts w:ascii="Times New Roman" w:hAnsi="Times New Roman" w:cs="Times New Roman" w:hint="default"/>
      <w:color w:val="000000"/>
      <w:sz w:val="22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 w:hint="default"/>
      <w:color w:val="000000"/>
      <w:sz w:val="22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Times New Roman" w:hAnsi="Times New Roman" w:cs="Times New Roman" w:hint="default"/>
      <w:color w:val="000000"/>
      <w:sz w:val="22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Times New Roman" w:hAnsi="Times New Roman" w:cs="Times New Roman" w:hint="default"/>
      <w:sz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Carpredefinitoparagrafo2">
    <w:name w:val="Car. predefinito paragrafo2"/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Carpredefinitoparagrafo1">
    <w:name w:val="Car. predefinito paragrafo1"/>
  </w:style>
  <w:style w:type="character" w:customStyle="1" w:styleId="Titolo1Carattere">
    <w:name w:val="Titolo 1 Carattere"/>
    <w:rPr>
      <w:rFonts w:ascii="Cambria" w:hAnsi="Cambria" w:cs="Times New Roman"/>
      <w:b/>
      <w:kern w:val="2"/>
      <w:sz w:val="20"/>
      <w:szCs w:val="20"/>
    </w:rPr>
  </w:style>
  <w:style w:type="character" w:customStyle="1" w:styleId="IntestazioneCarattere">
    <w:name w:val="Intestazione Carattere"/>
    <w:rPr>
      <w:rFonts w:cs="Times New Roman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styleId="Collegamentoipertestuale">
    <w:name w:val="Hyperlink"/>
    <w:rPr>
      <w:rFonts w:cs="Times New Roman"/>
      <w:color w:val="0000FF"/>
      <w:u w:val="single"/>
    </w:rPr>
  </w:style>
  <w:style w:type="character" w:customStyle="1" w:styleId="CarattereCarattere3">
    <w:name w:val="Carattere Carattere3"/>
    <w:rPr>
      <w:rFonts w:ascii="Calibri" w:hAnsi="Calibri" w:cs="Calibri"/>
      <w:color w:val="000000"/>
    </w:rPr>
  </w:style>
  <w:style w:type="character" w:customStyle="1" w:styleId="CarattereCarattere1">
    <w:name w:val="Carattere Carattere1"/>
    <w:rPr>
      <w:rFonts w:ascii="Calibri" w:hAnsi="Calibri" w:cs="Calibri"/>
      <w:sz w:val="22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  <w:rPr>
      <w:rFonts w:cs="Times New Roman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ascii="Times New Roman" w:hAnsi="Times New Roman" w:cs="Times New Roman"/>
      <w:b/>
      <w:i w:val="0"/>
      <w:sz w:val="24"/>
    </w:rPr>
  </w:style>
  <w:style w:type="character" w:customStyle="1" w:styleId="ListLabel18">
    <w:name w:val="ListLabel 18"/>
    <w:rPr>
      <w:rFonts w:ascii="Times New Roman" w:hAnsi="Times New Roman" w:cs="Times New Roman"/>
      <w:b/>
      <w:i w:val="0"/>
      <w:sz w:val="24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b w:val="0"/>
      <w:i w:val="0"/>
      <w:sz w:val="24"/>
    </w:rPr>
  </w:style>
  <w:style w:type="character" w:customStyle="1" w:styleId="ListLabel20">
    <w:name w:val="ListLabel 20"/>
    <w:rPr>
      <w:rFonts w:cs="Times New Roman"/>
    </w:rPr>
  </w:style>
  <w:style w:type="character" w:customStyle="1" w:styleId="ListLabel21">
    <w:name w:val="ListLabel 21"/>
    <w:rPr>
      <w:rFonts w:cs="Times New Roman"/>
    </w:rPr>
  </w:style>
  <w:style w:type="character" w:customStyle="1" w:styleId="ListLabel22">
    <w:name w:val="ListLabel 22"/>
    <w:rPr>
      <w:rFonts w:cs="Times New Roman"/>
    </w:rPr>
  </w:style>
  <w:style w:type="character" w:customStyle="1" w:styleId="ListLabel23">
    <w:name w:val="ListLabel 23"/>
    <w:rPr>
      <w:rFonts w:cs="Times New Roman"/>
    </w:rPr>
  </w:style>
  <w:style w:type="character" w:customStyle="1" w:styleId="ListLabel24">
    <w:name w:val="ListLabel 24"/>
    <w:rPr>
      <w:rFonts w:cs="Times New Roman"/>
    </w:rPr>
  </w:style>
  <w:style w:type="character" w:customStyle="1" w:styleId="ListLabel25">
    <w:name w:val="ListLabel 25"/>
    <w:rPr>
      <w:rFonts w:cs="Times New Roman"/>
    </w:rPr>
  </w:style>
  <w:style w:type="character" w:customStyle="1" w:styleId="ListLabel26">
    <w:name w:val="ListLabel 26"/>
    <w:rPr>
      <w:rFonts w:ascii="Times New Roman" w:hAnsi="Times New Roman" w:cs="Times New Roman"/>
      <w:b/>
      <w:i w:val="0"/>
      <w:sz w:val="24"/>
    </w:rPr>
  </w:style>
  <w:style w:type="character" w:customStyle="1" w:styleId="ListLabel27">
    <w:name w:val="ListLabel 27"/>
    <w:rPr>
      <w:rFonts w:cs="Times New Roman"/>
    </w:rPr>
  </w:style>
  <w:style w:type="character" w:customStyle="1" w:styleId="ListLabel28">
    <w:name w:val="ListLabel 28"/>
    <w:rPr>
      <w:rFonts w:cs="Times New Roman"/>
    </w:rPr>
  </w:style>
  <w:style w:type="character" w:customStyle="1" w:styleId="ListLabel29">
    <w:name w:val="ListLabel 29"/>
    <w:rPr>
      <w:rFonts w:cs="Times New Roman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cs="Times New Roman"/>
    </w:rPr>
  </w:style>
  <w:style w:type="character" w:customStyle="1" w:styleId="ListLabel32">
    <w:name w:val="ListLabel 32"/>
    <w:rPr>
      <w:rFonts w:cs="Times New Roman"/>
    </w:rPr>
  </w:style>
  <w:style w:type="character" w:customStyle="1" w:styleId="ListLabel33">
    <w:name w:val="ListLabel 33"/>
    <w:rPr>
      <w:rFonts w:cs="Times New Roman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ascii="Times New Roman" w:hAnsi="Times New Roman" w:cs="Times New Roman"/>
      <w:b/>
      <w:i w:val="0"/>
      <w:sz w:val="24"/>
    </w:rPr>
  </w:style>
  <w:style w:type="character" w:customStyle="1" w:styleId="ListLabel36">
    <w:name w:val="ListLabel 36"/>
    <w:rPr>
      <w:rFonts w:ascii="Times New Roman" w:hAnsi="Times New Roman" w:cs="Times New Roman"/>
      <w:b/>
      <w:i w:val="0"/>
      <w:sz w:val="24"/>
    </w:rPr>
  </w:style>
  <w:style w:type="character" w:customStyle="1" w:styleId="ListLabel37">
    <w:name w:val="ListLabel 37"/>
    <w:rPr>
      <w:rFonts w:cs="Times New Roman"/>
    </w:rPr>
  </w:style>
  <w:style w:type="character" w:customStyle="1" w:styleId="ListLabel38">
    <w:name w:val="ListLabel 38"/>
    <w:rPr>
      <w:rFonts w:cs="Times New Roman"/>
    </w:rPr>
  </w:style>
  <w:style w:type="character" w:customStyle="1" w:styleId="ListLabel39">
    <w:name w:val="ListLabel 39"/>
    <w:rPr>
      <w:rFonts w:cs="Times New Roman"/>
    </w:rPr>
  </w:style>
  <w:style w:type="character" w:customStyle="1" w:styleId="ListLabel40">
    <w:name w:val="ListLabel 40"/>
    <w:rPr>
      <w:rFonts w:cs="Times New Roman"/>
    </w:rPr>
  </w:style>
  <w:style w:type="character" w:customStyle="1" w:styleId="ListLabel41">
    <w:name w:val="ListLabel 41"/>
    <w:rPr>
      <w:rFonts w:cs="Times New Roman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3">
    <w:name w:val="ListLabel 43"/>
    <w:rPr>
      <w:rFonts w:cs="Times New Roman"/>
    </w:rPr>
  </w:style>
  <w:style w:type="character" w:customStyle="1" w:styleId="ListLabel44">
    <w:name w:val="ListLabel 44"/>
    <w:rPr>
      <w:rFonts w:ascii="Times New Roman" w:hAnsi="Times New Roman" w:cs="Times New Roman"/>
      <w:b/>
      <w:i w:val="0"/>
      <w:sz w:val="24"/>
    </w:rPr>
  </w:style>
  <w:style w:type="character" w:customStyle="1" w:styleId="ListLabel45">
    <w:name w:val="ListLabel 45"/>
    <w:rPr>
      <w:b/>
      <w:i w:val="0"/>
    </w:rPr>
  </w:style>
  <w:style w:type="character" w:customStyle="1" w:styleId="ListLabel46">
    <w:name w:val="ListLabel 46"/>
    <w:rPr>
      <w:rFonts w:cs="Times New Roman"/>
    </w:rPr>
  </w:style>
  <w:style w:type="character" w:customStyle="1" w:styleId="ListLabel47">
    <w:name w:val="ListLabel 47"/>
    <w:rPr>
      <w:rFonts w:cs="Times New Roman"/>
    </w:rPr>
  </w:style>
  <w:style w:type="character" w:customStyle="1" w:styleId="ListLabel48">
    <w:name w:val="ListLabel 48"/>
    <w:rPr>
      <w:rFonts w:cs="Times New Roman"/>
    </w:rPr>
  </w:style>
  <w:style w:type="character" w:customStyle="1" w:styleId="ListLabel49">
    <w:name w:val="ListLabel 49"/>
    <w:rPr>
      <w:rFonts w:cs="Times New Roman"/>
    </w:rPr>
  </w:style>
  <w:style w:type="character" w:customStyle="1" w:styleId="ListLabel50">
    <w:name w:val="ListLabel 50"/>
    <w:rPr>
      <w:rFonts w:cs="Times New Roman"/>
    </w:rPr>
  </w:style>
  <w:style w:type="character" w:customStyle="1" w:styleId="ListLabel51">
    <w:name w:val="ListLabel 51"/>
    <w:rPr>
      <w:rFonts w:cs="Times New Roman"/>
    </w:rPr>
  </w:style>
  <w:style w:type="character" w:customStyle="1" w:styleId="ListLabel52">
    <w:name w:val="ListLabel 52"/>
    <w:rPr>
      <w:rFonts w:cs="Times New Roman"/>
    </w:rPr>
  </w:style>
  <w:style w:type="character" w:customStyle="1" w:styleId="ListLabel53">
    <w:name w:val="ListLabel 53"/>
    <w:rPr>
      <w:rFonts w:ascii="Times New Roman" w:hAnsi="Times New Roman" w:cs="Times New Roman"/>
      <w:i w:val="0"/>
      <w:sz w:val="24"/>
    </w:rPr>
  </w:style>
  <w:style w:type="character" w:customStyle="1" w:styleId="ListLabel54">
    <w:name w:val="ListLabel 54"/>
    <w:rPr>
      <w:rFonts w:cs="Times New Roman"/>
    </w:rPr>
  </w:style>
  <w:style w:type="character" w:customStyle="1" w:styleId="ListLabel55">
    <w:name w:val="ListLabel 55"/>
    <w:rPr>
      <w:rFonts w:cs="Times New Roman"/>
    </w:rPr>
  </w:style>
  <w:style w:type="character" w:customStyle="1" w:styleId="ListLabel56">
    <w:name w:val="ListLabel 56"/>
    <w:rPr>
      <w:rFonts w:cs="Times New Roman"/>
    </w:rPr>
  </w:style>
  <w:style w:type="character" w:customStyle="1" w:styleId="ListLabel57">
    <w:name w:val="ListLabel 57"/>
    <w:rPr>
      <w:rFonts w:cs="Times New Roman"/>
    </w:rPr>
  </w:style>
  <w:style w:type="character" w:customStyle="1" w:styleId="ListLabel58">
    <w:name w:val="ListLabel 58"/>
    <w:rPr>
      <w:rFonts w:cs="Times New Roman"/>
    </w:rPr>
  </w:style>
  <w:style w:type="character" w:customStyle="1" w:styleId="ListLabel59">
    <w:name w:val="ListLabel 59"/>
    <w:rPr>
      <w:rFonts w:cs="Times New Roman"/>
    </w:rPr>
  </w:style>
  <w:style w:type="character" w:customStyle="1" w:styleId="ListLabel60">
    <w:name w:val="ListLabel 60"/>
    <w:rPr>
      <w:rFonts w:cs="Times New Roman"/>
    </w:rPr>
  </w:style>
  <w:style w:type="character" w:customStyle="1" w:styleId="ListLabel61">
    <w:name w:val="ListLabel 61"/>
    <w:rPr>
      <w:rFonts w:cs="Times New Roman"/>
    </w:rPr>
  </w:style>
  <w:style w:type="character" w:customStyle="1" w:styleId="ListLabel62">
    <w:name w:val="ListLabel 62"/>
    <w:rPr>
      <w:rFonts w:ascii="Times New Roman" w:hAnsi="Times New Roman" w:cs="Times New Roman"/>
      <w:sz w:val="24"/>
    </w:rPr>
  </w:style>
  <w:style w:type="character" w:customStyle="1" w:styleId="ListLabel63">
    <w:name w:val="ListLabel 63"/>
    <w:rPr>
      <w:rFonts w:cs="Times New Roman"/>
    </w:rPr>
  </w:style>
  <w:style w:type="character" w:customStyle="1" w:styleId="ListLabel64">
    <w:name w:val="ListLabel 64"/>
    <w:rPr>
      <w:rFonts w:cs="Times New Roman"/>
    </w:rPr>
  </w:style>
  <w:style w:type="character" w:customStyle="1" w:styleId="ListLabel65">
    <w:name w:val="ListLabel 65"/>
    <w:rPr>
      <w:rFonts w:cs="Times New Roman"/>
    </w:rPr>
  </w:style>
  <w:style w:type="character" w:customStyle="1" w:styleId="ListLabel66">
    <w:name w:val="ListLabel 66"/>
    <w:rPr>
      <w:rFonts w:cs="Times New Roman"/>
    </w:rPr>
  </w:style>
  <w:style w:type="character" w:customStyle="1" w:styleId="ListLabel67">
    <w:name w:val="ListLabel 67"/>
    <w:rPr>
      <w:rFonts w:cs="Times New Roman"/>
    </w:rPr>
  </w:style>
  <w:style w:type="character" w:customStyle="1" w:styleId="ListLabel68">
    <w:name w:val="ListLabel 68"/>
    <w:rPr>
      <w:rFonts w:cs="Times New Roman"/>
    </w:rPr>
  </w:style>
  <w:style w:type="character" w:customStyle="1" w:styleId="ListLabel69">
    <w:name w:val="ListLabel 69"/>
    <w:rPr>
      <w:rFonts w:cs="Times New Roman"/>
    </w:rPr>
  </w:style>
  <w:style w:type="character" w:customStyle="1" w:styleId="ListLabel70">
    <w:name w:val="ListLabel 70"/>
    <w:rPr>
      <w:rFonts w:cs="Times New Roman"/>
    </w:rPr>
  </w:style>
  <w:style w:type="character" w:customStyle="1" w:styleId="ListLabel71">
    <w:name w:val="ListLabel 71"/>
    <w:rPr>
      <w:rFonts w:cs="Times New Roman"/>
    </w:rPr>
  </w:style>
  <w:style w:type="character" w:customStyle="1" w:styleId="ListLabel72">
    <w:name w:val="ListLabel 72"/>
    <w:rPr>
      <w:rFonts w:cs="Times New Roman"/>
    </w:rPr>
  </w:style>
  <w:style w:type="character" w:customStyle="1" w:styleId="ListLabel73">
    <w:name w:val="ListLabel 73"/>
    <w:rPr>
      <w:rFonts w:cs="Times New Roman"/>
    </w:rPr>
  </w:style>
  <w:style w:type="character" w:customStyle="1" w:styleId="ListLabel74">
    <w:name w:val="ListLabel 74"/>
    <w:rPr>
      <w:rFonts w:cs="Times New Roman"/>
    </w:rPr>
  </w:style>
  <w:style w:type="character" w:customStyle="1" w:styleId="ListLabel75">
    <w:name w:val="ListLabel 75"/>
    <w:rPr>
      <w:rFonts w:cs="Times New Roman"/>
    </w:rPr>
  </w:style>
  <w:style w:type="character" w:customStyle="1" w:styleId="ListLabel76">
    <w:name w:val="ListLabel 76"/>
    <w:rPr>
      <w:rFonts w:cs="Times New Roman"/>
    </w:rPr>
  </w:style>
  <w:style w:type="character" w:customStyle="1" w:styleId="ListLabel77">
    <w:name w:val="ListLabel 77"/>
    <w:rPr>
      <w:rFonts w:cs="Times New Roman"/>
    </w:rPr>
  </w:style>
  <w:style w:type="character" w:customStyle="1" w:styleId="ListLabel78">
    <w:name w:val="ListLabel 78"/>
    <w:rPr>
      <w:rFonts w:cs="Times New Roman"/>
    </w:rPr>
  </w:style>
  <w:style w:type="character" w:customStyle="1" w:styleId="ListLabel79">
    <w:name w:val="ListLabel 79"/>
    <w:rPr>
      <w:rFonts w:cs="Times New Roman"/>
    </w:rPr>
  </w:style>
  <w:style w:type="character" w:customStyle="1" w:styleId="ListLabel80">
    <w:name w:val="ListLabel 80"/>
    <w:rPr>
      <w:rFonts w:cs="Times New Roman"/>
    </w:rPr>
  </w:style>
  <w:style w:type="character" w:customStyle="1" w:styleId="ListLabel81">
    <w:name w:val="ListLabel 81"/>
    <w:rPr>
      <w:rFonts w:cs="Times New Roman"/>
    </w:rPr>
  </w:style>
  <w:style w:type="character" w:customStyle="1" w:styleId="ListLabel82">
    <w:name w:val="ListLabel 82"/>
    <w:rPr>
      <w:rFonts w:cs="Times New Roman"/>
    </w:rPr>
  </w:style>
  <w:style w:type="character" w:customStyle="1" w:styleId="ListLabel83">
    <w:name w:val="ListLabel 83"/>
    <w:rPr>
      <w:rFonts w:cs="Times New Roman"/>
    </w:rPr>
  </w:style>
  <w:style w:type="character" w:customStyle="1" w:styleId="ListLabel84">
    <w:name w:val="ListLabel 84"/>
    <w:rPr>
      <w:rFonts w:cs="Times New Roman"/>
    </w:rPr>
  </w:style>
  <w:style w:type="character" w:customStyle="1" w:styleId="ListLabel85">
    <w:name w:val="ListLabel 85"/>
    <w:rPr>
      <w:rFonts w:cs="Times New Roman"/>
    </w:rPr>
  </w:style>
  <w:style w:type="character" w:customStyle="1" w:styleId="ListLabel86">
    <w:name w:val="ListLabel 86"/>
    <w:rPr>
      <w:rFonts w:cs="Times New Roman"/>
    </w:rPr>
  </w:style>
  <w:style w:type="character" w:customStyle="1" w:styleId="ListLabel87">
    <w:name w:val="ListLabel 87"/>
    <w:rPr>
      <w:rFonts w:cs="Times New Roman"/>
    </w:rPr>
  </w:style>
  <w:style w:type="character" w:customStyle="1" w:styleId="ListLabel88">
    <w:name w:val="ListLabel 88"/>
    <w:rPr>
      <w:rFonts w:ascii="Times New Roman" w:hAnsi="Times New Roman" w:cs="Times New Roman"/>
      <w:sz w:val="24"/>
    </w:rPr>
  </w:style>
  <w:style w:type="character" w:customStyle="1" w:styleId="ListLabel89">
    <w:name w:val="ListLabel 89"/>
    <w:rPr>
      <w:rFonts w:cs="Times New Roman"/>
    </w:rPr>
  </w:style>
  <w:style w:type="character" w:customStyle="1" w:styleId="ListLabel90">
    <w:name w:val="ListLabel 90"/>
    <w:rPr>
      <w:rFonts w:cs="Times New Roman"/>
    </w:rPr>
  </w:style>
  <w:style w:type="character" w:customStyle="1" w:styleId="ListLabel91">
    <w:name w:val="ListLabel 91"/>
    <w:rPr>
      <w:rFonts w:cs="Times New Roman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rFonts w:cs="Times New Roman"/>
    </w:rPr>
  </w:style>
  <w:style w:type="character" w:customStyle="1" w:styleId="ListLabel94">
    <w:name w:val="ListLabel 94"/>
    <w:rPr>
      <w:rFonts w:cs="Times New Roman"/>
    </w:rPr>
  </w:style>
  <w:style w:type="character" w:customStyle="1" w:styleId="ListLabel95">
    <w:name w:val="ListLabel 95"/>
    <w:rPr>
      <w:rFonts w:cs="Times New Roman"/>
    </w:rPr>
  </w:style>
  <w:style w:type="character" w:customStyle="1" w:styleId="ListLabel96">
    <w:name w:val="ListLabel 96"/>
    <w:rPr>
      <w:rFonts w:cs="Times New Roman"/>
    </w:rPr>
  </w:style>
  <w:style w:type="character" w:customStyle="1" w:styleId="ListLabel97">
    <w:name w:val="ListLabel 97"/>
    <w:rPr>
      <w:rFonts w:ascii="Times New Roman" w:hAnsi="Times New Roman" w:cs="Times New Roman"/>
      <w:sz w:val="24"/>
    </w:rPr>
  </w:style>
  <w:style w:type="character" w:customStyle="1" w:styleId="ListLabel98">
    <w:name w:val="ListLabel 98"/>
    <w:rPr>
      <w:rFonts w:cs="Times New Roman"/>
    </w:rPr>
  </w:style>
  <w:style w:type="character" w:customStyle="1" w:styleId="ListLabel99">
    <w:name w:val="ListLabel 99"/>
    <w:rPr>
      <w:rFonts w:cs="Times New Roman"/>
    </w:rPr>
  </w:style>
  <w:style w:type="character" w:customStyle="1" w:styleId="ListLabel100">
    <w:name w:val="ListLabel 100"/>
    <w:rPr>
      <w:rFonts w:cs="Times New Roman"/>
    </w:rPr>
  </w:style>
  <w:style w:type="character" w:customStyle="1" w:styleId="ListLabel101">
    <w:name w:val="ListLabel 101"/>
    <w:rPr>
      <w:rFonts w:cs="Times New Roman"/>
    </w:rPr>
  </w:style>
  <w:style w:type="character" w:customStyle="1" w:styleId="ListLabel102">
    <w:name w:val="ListLabel 102"/>
    <w:rPr>
      <w:rFonts w:cs="Times New Roman"/>
    </w:rPr>
  </w:style>
  <w:style w:type="character" w:customStyle="1" w:styleId="ListLabel103">
    <w:name w:val="ListLabel 103"/>
    <w:rPr>
      <w:rFonts w:cs="Times New Roman"/>
    </w:rPr>
  </w:style>
  <w:style w:type="character" w:customStyle="1" w:styleId="ListLabel104">
    <w:name w:val="ListLabel 104"/>
    <w:rPr>
      <w:rFonts w:cs="Times New Roman"/>
    </w:rPr>
  </w:style>
  <w:style w:type="character" w:customStyle="1" w:styleId="ListLabel105">
    <w:name w:val="ListLabel 105"/>
    <w:rPr>
      <w:rFonts w:cs="Times New Roman"/>
    </w:rPr>
  </w:style>
  <w:style w:type="character" w:customStyle="1" w:styleId="ListLabel106">
    <w:name w:val="ListLabel 106"/>
    <w:rPr>
      <w:rFonts w:ascii="Times New Roman" w:hAnsi="Times New Roman" w:cs="Times New Roman"/>
      <w:sz w:val="24"/>
    </w:rPr>
  </w:style>
  <w:style w:type="character" w:customStyle="1" w:styleId="ListLabel107">
    <w:name w:val="ListLabel 107"/>
    <w:rPr>
      <w:rFonts w:cs="Times New Roman"/>
    </w:rPr>
  </w:style>
  <w:style w:type="character" w:customStyle="1" w:styleId="ListLabel108">
    <w:name w:val="ListLabel 108"/>
    <w:rPr>
      <w:rFonts w:cs="Times New Roman"/>
    </w:rPr>
  </w:style>
  <w:style w:type="character" w:customStyle="1" w:styleId="ListLabel109">
    <w:name w:val="ListLabel 109"/>
    <w:rPr>
      <w:rFonts w:cs="Times New Roman"/>
    </w:rPr>
  </w:style>
  <w:style w:type="character" w:customStyle="1" w:styleId="ListLabel110">
    <w:name w:val="ListLabel 110"/>
    <w:rPr>
      <w:rFonts w:cs="Times New Roman"/>
    </w:rPr>
  </w:style>
  <w:style w:type="character" w:customStyle="1" w:styleId="ListLabel111">
    <w:name w:val="ListLabel 111"/>
    <w:rPr>
      <w:rFonts w:cs="Times New Roman"/>
    </w:rPr>
  </w:style>
  <w:style w:type="character" w:customStyle="1" w:styleId="ListLabel112">
    <w:name w:val="ListLabel 112"/>
    <w:rPr>
      <w:rFonts w:cs="Times New Roman"/>
    </w:rPr>
  </w:style>
  <w:style w:type="character" w:customStyle="1" w:styleId="ListLabel113">
    <w:name w:val="ListLabel 113"/>
    <w:rPr>
      <w:rFonts w:cs="Times New Roman"/>
    </w:rPr>
  </w:style>
  <w:style w:type="character" w:customStyle="1" w:styleId="ListLabel114">
    <w:name w:val="ListLabel 114"/>
    <w:rPr>
      <w:rFonts w:cs="Times New Roman"/>
    </w:rPr>
  </w:style>
  <w:style w:type="character" w:customStyle="1" w:styleId="ListLabel115">
    <w:name w:val="ListLabel 115"/>
    <w:rPr>
      <w:b/>
      <w:i w:val="0"/>
    </w:rPr>
  </w:style>
  <w:style w:type="character" w:customStyle="1" w:styleId="ListLabel116">
    <w:name w:val="ListLabel 116"/>
    <w:rPr>
      <w:rFonts w:cs="Times New Roman"/>
    </w:rPr>
  </w:style>
  <w:style w:type="character" w:customStyle="1" w:styleId="ListLabel117">
    <w:name w:val="ListLabel 117"/>
    <w:rPr>
      <w:rFonts w:cs="Times New Roman"/>
    </w:rPr>
  </w:style>
  <w:style w:type="character" w:customStyle="1" w:styleId="ListLabel118">
    <w:name w:val="ListLabel 118"/>
    <w:rPr>
      <w:rFonts w:cs="Times New Roman"/>
    </w:rPr>
  </w:style>
  <w:style w:type="character" w:customStyle="1" w:styleId="ListLabel119">
    <w:name w:val="ListLabel 119"/>
    <w:rPr>
      <w:rFonts w:cs="Times New Roman"/>
    </w:rPr>
  </w:style>
  <w:style w:type="character" w:customStyle="1" w:styleId="ListLabel120">
    <w:name w:val="ListLabel 120"/>
    <w:rPr>
      <w:rFonts w:cs="Times New Roman"/>
    </w:rPr>
  </w:style>
  <w:style w:type="character" w:customStyle="1" w:styleId="ListLabel121">
    <w:name w:val="ListLabel 121"/>
    <w:rPr>
      <w:rFonts w:cs="Times New Roman"/>
    </w:rPr>
  </w:style>
  <w:style w:type="character" w:customStyle="1" w:styleId="ListLabel122">
    <w:name w:val="ListLabel 122"/>
    <w:rPr>
      <w:rFonts w:cs="Times New Roman"/>
    </w:rPr>
  </w:style>
  <w:style w:type="character" w:customStyle="1" w:styleId="ListLabel123">
    <w:name w:val="ListLabel 123"/>
    <w:rPr>
      <w:rFonts w:cs="Times New Roman"/>
    </w:rPr>
  </w:style>
  <w:style w:type="character" w:customStyle="1" w:styleId="ListLabel124">
    <w:name w:val="ListLabel 124"/>
    <w:rPr>
      <w:rFonts w:cs="Times New Roman"/>
    </w:rPr>
  </w:style>
  <w:style w:type="character" w:customStyle="1" w:styleId="ListLabel125">
    <w:name w:val="ListLabel 125"/>
    <w:rPr>
      <w:rFonts w:cs="Times New Roman"/>
    </w:rPr>
  </w:style>
  <w:style w:type="character" w:customStyle="1" w:styleId="ListLabel126">
    <w:name w:val="ListLabel 126"/>
    <w:rPr>
      <w:rFonts w:cs="Times New Roman"/>
    </w:rPr>
  </w:style>
  <w:style w:type="character" w:customStyle="1" w:styleId="ListLabel127">
    <w:name w:val="ListLabel 127"/>
    <w:rPr>
      <w:rFonts w:cs="Times New Roman"/>
    </w:rPr>
  </w:style>
  <w:style w:type="character" w:customStyle="1" w:styleId="ListLabel128">
    <w:name w:val="ListLabel 128"/>
    <w:rPr>
      <w:rFonts w:cs="Times New Roman"/>
    </w:rPr>
  </w:style>
  <w:style w:type="character" w:customStyle="1" w:styleId="ListLabel129">
    <w:name w:val="ListLabel 129"/>
    <w:rPr>
      <w:rFonts w:cs="Times New Roman"/>
    </w:rPr>
  </w:style>
  <w:style w:type="character" w:customStyle="1" w:styleId="ListLabel130">
    <w:name w:val="ListLabel 130"/>
    <w:rPr>
      <w:rFonts w:cs="Times New Roman"/>
    </w:rPr>
  </w:style>
  <w:style w:type="character" w:customStyle="1" w:styleId="ListLabel131">
    <w:name w:val="ListLabel 131"/>
    <w:rPr>
      <w:rFonts w:cs="Times New Roman"/>
    </w:rPr>
  </w:style>
  <w:style w:type="character" w:customStyle="1" w:styleId="ListLabel132">
    <w:name w:val="ListLabel 132"/>
    <w:rPr>
      <w:b/>
      <w:i w:val="0"/>
    </w:rPr>
  </w:style>
  <w:style w:type="character" w:customStyle="1" w:styleId="ListLabel133">
    <w:name w:val="ListLabel 133"/>
    <w:rPr>
      <w:b/>
      <w:i w:val="0"/>
    </w:rPr>
  </w:style>
  <w:style w:type="character" w:customStyle="1" w:styleId="ListLabel134">
    <w:name w:val="ListLabel 134"/>
    <w:rPr>
      <w:rFonts w:cs="Times New Roman"/>
    </w:rPr>
  </w:style>
  <w:style w:type="character" w:customStyle="1" w:styleId="ListLabel135">
    <w:name w:val="ListLabel 135"/>
    <w:rPr>
      <w:rFonts w:cs="Times New Roman"/>
    </w:rPr>
  </w:style>
  <w:style w:type="character" w:customStyle="1" w:styleId="ListLabel136">
    <w:name w:val="ListLabel 136"/>
    <w:rPr>
      <w:rFonts w:cs="Times New Roman"/>
    </w:rPr>
  </w:style>
  <w:style w:type="character" w:customStyle="1" w:styleId="ListLabel137">
    <w:name w:val="ListLabel 137"/>
    <w:rPr>
      <w:rFonts w:cs="Times New Roman"/>
    </w:rPr>
  </w:style>
  <w:style w:type="character" w:customStyle="1" w:styleId="ListLabel138">
    <w:name w:val="ListLabel 138"/>
    <w:rPr>
      <w:rFonts w:cs="Times New Roman"/>
    </w:rPr>
  </w:style>
  <w:style w:type="character" w:customStyle="1" w:styleId="ListLabel139">
    <w:name w:val="ListLabel 139"/>
    <w:rPr>
      <w:rFonts w:cs="Times New Roman"/>
    </w:rPr>
  </w:style>
  <w:style w:type="character" w:customStyle="1" w:styleId="ListLabel140">
    <w:name w:val="ListLabel 140"/>
    <w:rPr>
      <w:rFonts w:cs="Times New Roman"/>
    </w:rPr>
  </w:style>
  <w:style w:type="character" w:customStyle="1" w:styleId="ListLabel141">
    <w:name w:val="ListLabel 141"/>
    <w:rPr>
      <w:rFonts w:cs="Times New Roman"/>
      <w:b/>
      <w:i w:val="0"/>
    </w:rPr>
  </w:style>
  <w:style w:type="character" w:customStyle="1" w:styleId="ListLabel142">
    <w:name w:val="ListLabel 142"/>
    <w:rPr>
      <w:rFonts w:cs="Times New Roman"/>
      <w:b w:val="0"/>
      <w:i w:val="0"/>
    </w:rPr>
  </w:style>
  <w:style w:type="character" w:customStyle="1" w:styleId="ListLabel143">
    <w:name w:val="ListLabel 143"/>
    <w:rPr>
      <w:rFonts w:eastAsia="Times New Roman"/>
      <w:b w:val="0"/>
      <w:i w:val="0"/>
    </w:rPr>
  </w:style>
  <w:style w:type="character" w:customStyle="1" w:styleId="ListLabel144">
    <w:name w:val="ListLabel 144"/>
    <w:rPr>
      <w:rFonts w:cs="Times New Roman"/>
    </w:rPr>
  </w:style>
  <w:style w:type="character" w:customStyle="1" w:styleId="ListLabel145">
    <w:name w:val="ListLabel 145"/>
    <w:rPr>
      <w:rFonts w:cs="Times New Roman"/>
    </w:rPr>
  </w:style>
  <w:style w:type="character" w:customStyle="1" w:styleId="ListLabel146">
    <w:name w:val="ListLabel 146"/>
    <w:rPr>
      <w:rFonts w:cs="Times New Roman"/>
    </w:rPr>
  </w:style>
  <w:style w:type="character" w:customStyle="1" w:styleId="ListLabel147">
    <w:name w:val="ListLabel 147"/>
    <w:rPr>
      <w:rFonts w:cs="Times New Roman"/>
    </w:rPr>
  </w:style>
  <w:style w:type="character" w:customStyle="1" w:styleId="ListLabel148">
    <w:name w:val="ListLabel 148"/>
    <w:rPr>
      <w:rFonts w:cs="Times New Roman"/>
    </w:rPr>
  </w:style>
  <w:style w:type="character" w:customStyle="1" w:styleId="ListLabel149">
    <w:name w:val="ListLabel 149"/>
    <w:rPr>
      <w:rFonts w:cs="Times New Roman"/>
    </w:rPr>
  </w:style>
  <w:style w:type="character" w:customStyle="1" w:styleId="ListLabel150">
    <w:name w:val="ListLabel 150"/>
    <w:rPr>
      <w:rFonts w:cs="Times New Roman"/>
    </w:rPr>
  </w:style>
  <w:style w:type="character" w:customStyle="1" w:styleId="ListLabel151">
    <w:name w:val="ListLabel 151"/>
    <w:rPr>
      <w:rFonts w:cs="Times New Roman"/>
    </w:rPr>
  </w:style>
  <w:style w:type="character" w:customStyle="1" w:styleId="ListLabel152">
    <w:name w:val="ListLabel 152"/>
    <w:rPr>
      <w:rFonts w:cs="Times New Roman"/>
    </w:rPr>
  </w:style>
  <w:style w:type="character" w:customStyle="1" w:styleId="ListLabel153">
    <w:name w:val="ListLabel 153"/>
    <w:rPr>
      <w:rFonts w:cs="Times New Roman"/>
    </w:rPr>
  </w:style>
  <w:style w:type="character" w:customStyle="1" w:styleId="ListLabel154">
    <w:name w:val="ListLabel 154"/>
    <w:rPr>
      <w:rFonts w:cs="Times New Roman"/>
    </w:rPr>
  </w:style>
  <w:style w:type="character" w:customStyle="1" w:styleId="ListLabel155">
    <w:name w:val="ListLabel 155"/>
    <w:rPr>
      <w:rFonts w:cs="Times New Roman"/>
    </w:rPr>
  </w:style>
  <w:style w:type="character" w:customStyle="1" w:styleId="ListLabel156">
    <w:name w:val="ListLabel 156"/>
    <w:rPr>
      <w:rFonts w:cs="Times New Roman"/>
    </w:rPr>
  </w:style>
  <w:style w:type="character" w:customStyle="1" w:styleId="ListLabel157">
    <w:name w:val="ListLabel 157"/>
    <w:rPr>
      <w:rFonts w:cs="Times New Roman"/>
    </w:rPr>
  </w:style>
  <w:style w:type="character" w:customStyle="1" w:styleId="ListLabel158">
    <w:name w:val="ListLabel 158"/>
    <w:rPr>
      <w:rFonts w:cs="Times New Roman"/>
    </w:rPr>
  </w:style>
  <w:style w:type="character" w:customStyle="1" w:styleId="ListLabel159">
    <w:name w:val="ListLabel 159"/>
    <w:rPr>
      <w:rFonts w:eastAsia="Times New Roman"/>
      <w:b w:val="0"/>
    </w:rPr>
  </w:style>
  <w:style w:type="character" w:customStyle="1" w:styleId="ListLabel160">
    <w:name w:val="ListLabel 160"/>
    <w:rPr>
      <w:rFonts w:cs="Times New Roman"/>
    </w:rPr>
  </w:style>
  <w:style w:type="character" w:customStyle="1" w:styleId="ListLabel161">
    <w:name w:val="ListLabel 161"/>
    <w:rPr>
      <w:rFonts w:cs="Times New Roman"/>
    </w:rPr>
  </w:style>
  <w:style w:type="character" w:customStyle="1" w:styleId="ListLabel162">
    <w:name w:val="ListLabel 162"/>
    <w:rPr>
      <w:rFonts w:cs="Times New Roman"/>
    </w:rPr>
  </w:style>
  <w:style w:type="character" w:customStyle="1" w:styleId="ListLabel163">
    <w:name w:val="ListLabel 163"/>
    <w:rPr>
      <w:rFonts w:cs="Times New Roman"/>
    </w:rPr>
  </w:style>
  <w:style w:type="character" w:customStyle="1" w:styleId="ListLabel164">
    <w:name w:val="ListLabel 164"/>
    <w:rPr>
      <w:rFonts w:cs="Times New Roman"/>
    </w:rPr>
  </w:style>
  <w:style w:type="character" w:customStyle="1" w:styleId="ListLabel165">
    <w:name w:val="ListLabel 165"/>
    <w:rPr>
      <w:rFonts w:cs="Times New Roman"/>
    </w:rPr>
  </w:style>
  <w:style w:type="character" w:customStyle="1" w:styleId="ListLabel166">
    <w:name w:val="ListLabel 166"/>
    <w:rPr>
      <w:rFonts w:cs="Times New Roman"/>
    </w:rPr>
  </w:style>
  <w:style w:type="character" w:customStyle="1" w:styleId="ListLabel167">
    <w:name w:val="ListLabel 167"/>
    <w:rPr>
      <w:rFonts w:cs="Times New Roman"/>
    </w:rPr>
  </w:style>
  <w:style w:type="character" w:customStyle="1" w:styleId="ListLabel168">
    <w:name w:val="ListLabel 168"/>
    <w:rPr>
      <w:rFonts w:cs="Times New Roman"/>
    </w:rPr>
  </w:style>
  <w:style w:type="character" w:customStyle="1" w:styleId="ListLabel169">
    <w:name w:val="ListLabel 169"/>
    <w:rPr>
      <w:rFonts w:cs="Times New Roman"/>
    </w:rPr>
  </w:style>
  <w:style w:type="character" w:customStyle="1" w:styleId="ListLabel170">
    <w:name w:val="ListLabel 170"/>
    <w:rPr>
      <w:rFonts w:cs="Times New Roman"/>
    </w:rPr>
  </w:style>
  <w:style w:type="character" w:customStyle="1" w:styleId="ListLabel171">
    <w:name w:val="ListLabel 171"/>
    <w:rPr>
      <w:rFonts w:cs="Times New Roman"/>
    </w:rPr>
  </w:style>
  <w:style w:type="character" w:customStyle="1" w:styleId="ListLabel172">
    <w:name w:val="ListLabel 172"/>
    <w:rPr>
      <w:rFonts w:cs="Times New Roman"/>
    </w:rPr>
  </w:style>
  <w:style w:type="character" w:customStyle="1" w:styleId="ListLabel173">
    <w:name w:val="ListLabel 173"/>
    <w:rPr>
      <w:rFonts w:cs="Times New Roman"/>
    </w:rPr>
  </w:style>
  <w:style w:type="character" w:customStyle="1" w:styleId="ListLabel174">
    <w:name w:val="ListLabel 174"/>
    <w:rPr>
      <w:rFonts w:cs="Times New Roman"/>
    </w:rPr>
  </w:style>
  <w:style w:type="character" w:customStyle="1" w:styleId="ListLabel175">
    <w:name w:val="ListLabel 175"/>
    <w:rPr>
      <w:rFonts w:cs="Times New Roman"/>
    </w:rPr>
  </w:style>
  <w:style w:type="character" w:customStyle="1" w:styleId="ListLabel176">
    <w:name w:val="ListLabel 176"/>
    <w:rPr>
      <w:rFonts w:cs="Times New Roman"/>
    </w:rPr>
  </w:style>
  <w:style w:type="character" w:customStyle="1" w:styleId="ListLabel177">
    <w:name w:val="ListLabel 177"/>
    <w:rPr>
      <w:rFonts w:cs="Times New Roman"/>
    </w:rPr>
  </w:style>
  <w:style w:type="character" w:customStyle="1" w:styleId="ListLabel178">
    <w:name w:val="ListLabel 178"/>
    <w:rPr>
      <w:rFonts w:cs="Times New Roman"/>
      <w:b/>
      <w:i w:val="0"/>
    </w:rPr>
  </w:style>
  <w:style w:type="character" w:customStyle="1" w:styleId="ListLabel179">
    <w:name w:val="ListLabel 179"/>
    <w:rPr>
      <w:rFonts w:cs="Times New Roman"/>
    </w:rPr>
  </w:style>
  <w:style w:type="character" w:customStyle="1" w:styleId="ListLabel180">
    <w:name w:val="ListLabel 180"/>
    <w:rPr>
      <w:rFonts w:cs="Times New Roman"/>
    </w:rPr>
  </w:style>
  <w:style w:type="character" w:customStyle="1" w:styleId="ListLabel181">
    <w:name w:val="ListLabel 181"/>
    <w:rPr>
      <w:rFonts w:cs="Times New Roman"/>
    </w:rPr>
  </w:style>
  <w:style w:type="character" w:customStyle="1" w:styleId="ListLabel182">
    <w:name w:val="ListLabel 182"/>
    <w:rPr>
      <w:rFonts w:cs="Times New Roman"/>
    </w:rPr>
  </w:style>
  <w:style w:type="character" w:customStyle="1" w:styleId="ListLabel183">
    <w:name w:val="ListLabel 183"/>
    <w:rPr>
      <w:rFonts w:cs="Times New Roman"/>
    </w:rPr>
  </w:style>
  <w:style w:type="character" w:customStyle="1" w:styleId="ListLabel184">
    <w:name w:val="ListLabel 184"/>
    <w:rPr>
      <w:rFonts w:cs="Times New Roman"/>
    </w:rPr>
  </w:style>
  <w:style w:type="character" w:customStyle="1" w:styleId="ListLabel185">
    <w:name w:val="ListLabel 185"/>
    <w:rPr>
      <w:rFonts w:cs="Times New Roman"/>
    </w:rPr>
  </w:style>
  <w:style w:type="character" w:customStyle="1" w:styleId="ListLabel186">
    <w:name w:val="ListLabel 186"/>
    <w:rPr>
      <w:rFonts w:cs="Times New Roman"/>
    </w:rPr>
  </w:style>
  <w:style w:type="character" w:customStyle="1" w:styleId="ListLabel187">
    <w:name w:val="ListLabel 187"/>
    <w:rPr>
      <w:rFonts w:cs="Times New Roman"/>
      <w:b/>
      <w:i w:val="0"/>
    </w:rPr>
  </w:style>
  <w:style w:type="character" w:customStyle="1" w:styleId="ListLabel188">
    <w:name w:val="ListLabel 188"/>
    <w:rPr>
      <w:rFonts w:cs="Times New Roman"/>
      <w:b/>
      <w:i w:val="0"/>
    </w:rPr>
  </w:style>
  <w:style w:type="character" w:customStyle="1" w:styleId="ListLabel189">
    <w:name w:val="ListLabel 189"/>
    <w:rPr>
      <w:rFonts w:cs="Times New Roman"/>
    </w:rPr>
  </w:style>
  <w:style w:type="character" w:customStyle="1" w:styleId="ListLabel190">
    <w:name w:val="ListLabel 190"/>
    <w:rPr>
      <w:rFonts w:cs="Times New Roman"/>
    </w:rPr>
  </w:style>
  <w:style w:type="character" w:customStyle="1" w:styleId="ListLabel191">
    <w:name w:val="ListLabel 191"/>
    <w:rPr>
      <w:rFonts w:cs="Times New Roman"/>
    </w:rPr>
  </w:style>
  <w:style w:type="character" w:customStyle="1" w:styleId="ListLabel192">
    <w:name w:val="ListLabel 192"/>
    <w:rPr>
      <w:rFonts w:cs="Times New Roman"/>
    </w:rPr>
  </w:style>
  <w:style w:type="character" w:customStyle="1" w:styleId="ListLabel193">
    <w:name w:val="ListLabel 193"/>
    <w:rPr>
      <w:rFonts w:cs="Times New Roman"/>
    </w:rPr>
  </w:style>
  <w:style w:type="character" w:customStyle="1" w:styleId="ListLabel194">
    <w:name w:val="ListLabel 194"/>
    <w:rPr>
      <w:rFonts w:cs="Times New Roman"/>
    </w:rPr>
  </w:style>
  <w:style w:type="character" w:customStyle="1" w:styleId="ListLabel195">
    <w:name w:val="ListLabel 195"/>
    <w:rPr>
      <w:rFonts w:cs="Times New Roman"/>
    </w:rPr>
  </w:style>
  <w:style w:type="character" w:customStyle="1" w:styleId="ListLabel196">
    <w:name w:val="ListLabel 196"/>
    <w:rPr>
      <w:rFonts w:cs="Times New Roman"/>
    </w:rPr>
  </w:style>
  <w:style w:type="character" w:customStyle="1" w:styleId="ListLabel197">
    <w:name w:val="ListLabel 197"/>
    <w:rPr>
      <w:rFonts w:cs="Times New Roman"/>
    </w:rPr>
  </w:style>
  <w:style w:type="character" w:customStyle="1" w:styleId="ListLabel198">
    <w:name w:val="ListLabel 198"/>
    <w:rPr>
      <w:rFonts w:cs="Times New Roman"/>
    </w:rPr>
  </w:style>
  <w:style w:type="character" w:customStyle="1" w:styleId="ListLabel199">
    <w:name w:val="ListLabel 199"/>
    <w:rPr>
      <w:rFonts w:cs="Times New Roman"/>
    </w:rPr>
  </w:style>
  <w:style w:type="character" w:customStyle="1" w:styleId="ListLabel200">
    <w:name w:val="ListLabel 200"/>
    <w:rPr>
      <w:rFonts w:cs="Times New Roman"/>
    </w:rPr>
  </w:style>
  <w:style w:type="character" w:customStyle="1" w:styleId="ListLabel201">
    <w:name w:val="ListLabel 201"/>
    <w:rPr>
      <w:rFonts w:cs="Times New Roman"/>
    </w:rPr>
  </w:style>
  <w:style w:type="character" w:customStyle="1" w:styleId="ListLabel202">
    <w:name w:val="ListLabel 202"/>
    <w:rPr>
      <w:rFonts w:cs="Times New Roman"/>
    </w:rPr>
  </w:style>
  <w:style w:type="character" w:customStyle="1" w:styleId="ListLabel203">
    <w:name w:val="ListLabel 203"/>
    <w:rPr>
      <w:rFonts w:cs="Times New Roman"/>
    </w:rPr>
  </w:style>
  <w:style w:type="character" w:customStyle="1" w:styleId="ListLabel204">
    <w:name w:val="ListLabel 204"/>
    <w:rPr>
      <w:rFonts w:cs="Times New Roman"/>
    </w:rPr>
  </w:style>
  <w:style w:type="character" w:customStyle="1" w:styleId="ListLabel205">
    <w:name w:val="ListLabel 205"/>
    <w:rPr>
      <w:rFonts w:cs="Times New Roman"/>
    </w:rPr>
  </w:style>
  <w:style w:type="character" w:customStyle="1" w:styleId="ListLabel206">
    <w:name w:val="ListLabel 206"/>
    <w:rPr>
      <w:rFonts w:cs="Times New Roman"/>
    </w:rPr>
  </w:style>
  <w:style w:type="character" w:customStyle="1" w:styleId="ListLabel207">
    <w:name w:val="ListLabel 207"/>
    <w:rPr>
      <w:rFonts w:cs="Times New Roman"/>
    </w:rPr>
  </w:style>
  <w:style w:type="character" w:customStyle="1" w:styleId="ListLabel208">
    <w:name w:val="ListLabel 208"/>
    <w:rPr>
      <w:rFonts w:cs="Times New Roman"/>
    </w:rPr>
  </w:style>
  <w:style w:type="character" w:customStyle="1" w:styleId="ListLabel209">
    <w:name w:val="ListLabel 209"/>
    <w:rPr>
      <w:rFonts w:cs="Times New Roman"/>
    </w:rPr>
  </w:style>
  <w:style w:type="character" w:customStyle="1" w:styleId="ListLabel210">
    <w:name w:val="ListLabel 210"/>
    <w:rPr>
      <w:rFonts w:cs="Times New Roman"/>
    </w:rPr>
  </w:style>
  <w:style w:type="character" w:customStyle="1" w:styleId="ListLabel211">
    <w:name w:val="ListLabel 211"/>
    <w:rPr>
      <w:rFonts w:cs="Times New Roman"/>
    </w:rPr>
  </w:style>
  <w:style w:type="character" w:customStyle="1" w:styleId="ListLabel212">
    <w:name w:val="ListLabel 212"/>
    <w:rPr>
      <w:rFonts w:cs="Times New Roman"/>
    </w:rPr>
  </w:style>
  <w:style w:type="character" w:customStyle="1" w:styleId="ListLabel213">
    <w:name w:val="ListLabel 213"/>
    <w:rPr>
      <w:rFonts w:cs="Times New Roman"/>
    </w:rPr>
  </w:style>
  <w:style w:type="character" w:customStyle="1" w:styleId="ListLabel214">
    <w:name w:val="ListLabel 214"/>
    <w:rPr>
      <w:rFonts w:cs="Times New Roman"/>
    </w:rPr>
  </w:style>
  <w:style w:type="character" w:customStyle="1" w:styleId="ListLabel215">
    <w:name w:val="ListLabel 215"/>
    <w:rPr>
      <w:rFonts w:cs="Times New Roman"/>
    </w:rPr>
  </w:style>
  <w:style w:type="character" w:customStyle="1" w:styleId="ListLabel216">
    <w:name w:val="ListLabel 216"/>
    <w:rPr>
      <w:rFonts w:cs="Times New Roman"/>
    </w:rPr>
  </w:style>
  <w:style w:type="character" w:customStyle="1" w:styleId="ListLabel217">
    <w:name w:val="ListLabel 217"/>
    <w:rPr>
      <w:rFonts w:cs="Times New Roman"/>
    </w:rPr>
  </w:style>
  <w:style w:type="character" w:customStyle="1" w:styleId="ListLabel218">
    <w:name w:val="ListLabel 218"/>
    <w:rPr>
      <w:rFonts w:cs="Times New Roman"/>
    </w:rPr>
  </w:style>
  <w:style w:type="character" w:customStyle="1" w:styleId="ListLabel219">
    <w:name w:val="ListLabel 219"/>
    <w:rPr>
      <w:rFonts w:cs="Times New Roman"/>
    </w:rPr>
  </w:style>
  <w:style w:type="character" w:customStyle="1" w:styleId="ListLabel220">
    <w:name w:val="ListLabel 220"/>
    <w:rPr>
      <w:rFonts w:cs="Times New Roman"/>
    </w:rPr>
  </w:style>
  <w:style w:type="character" w:customStyle="1" w:styleId="ListLabel221">
    <w:name w:val="ListLabel 221"/>
    <w:rPr>
      <w:rFonts w:cs="Times New Roman"/>
    </w:rPr>
  </w:style>
  <w:style w:type="character" w:customStyle="1" w:styleId="ListLabel222">
    <w:name w:val="ListLabel 222"/>
    <w:rPr>
      <w:rFonts w:cs="Times New Roman"/>
    </w:rPr>
  </w:style>
  <w:style w:type="character" w:customStyle="1" w:styleId="ListLabel223">
    <w:name w:val="ListLabel 223"/>
    <w:rPr>
      <w:rFonts w:eastAsia="Times New Roman"/>
      <w:b/>
    </w:rPr>
  </w:style>
  <w:style w:type="character" w:customStyle="1" w:styleId="ListLabel224">
    <w:name w:val="ListLabel 224"/>
    <w:rPr>
      <w:rFonts w:ascii="Times New Roman" w:eastAsia="Times New Roman" w:hAnsi="Times New Roman" w:cs="Times New Roman"/>
      <w:b/>
    </w:rPr>
  </w:style>
  <w:style w:type="character" w:customStyle="1" w:styleId="ListLabel225">
    <w:name w:val="ListLabel 225"/>
    <w:rPr>
      <w:rFonts w:ascii="Times New Roman" w:eastAsia="Times New Roman" w:hAnsi="Times New Roman" w:cs="Times New Roman"/>
      <w:b/>
    </w:rPr>
  </w:style>
  <w:style w:type="character" w:customStyle="1" w:styleId="ListLabel226">
    <w:name w:val="ListLabel 226"/>
    <w:rPr>
      <w:rFonts w:ascii="Times New Roman" w:hAnsi="Times New Roman" w:cs="Times New Roman"/>
      <w:color w:val="auto"/>
      <w:sz w:val="18"/>
    </w:rPr>
  </w:style>
  <w:style w:type="character" w:customStyle="1" w:styleId="ListLabel227">
    <w:name w:val="ListLabel 227"/>
    <w:rPr>
      <w:rFonts w:ascii="Times New Roman" w:hAnsi="Times New Roman" w:cs="Times New Roman"/>
      <w:sz w:val="24"/>
      <w:szCs w:val="24"/>
    </w:rPr>
  </w:style>
  <w:style w:type="character" w:customStyle="1" w:styleId="ListLabel228">
    <w:name w:val="ListLabel 228"/>
    <w:rPr>
      <w:rFonts w:ascii="Times New Roman" w:hAnsi="Times New Roman" w:cs="Times New Roman"/>
      <w:sz w:val="16"/>
      <w:szCs w:val="16"/>
    </w:rPr>
  </w:style>
  <w:style w:type="character" w:styleId="Enfasigrassetto">
    <w:name w:val="Strong"/>
    <w:qFormat/>
    <w:rPr>
      <w:b/>
      <w:bCs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Caratteridinumerazione">
    <w:name w:val="Caratteri di numerazione"/>
  </w:style>
  <w:style w:type="character" w:customStyle="1" w:styleId="dtr-data">
    <w:name w:val="dtr-data"/>
    <w:basedOn w:val="Carpredefinitoparagrafo3"/>
  </w:style>
  <w:style w:type="paragraph" w:customStyle="1" w:styleId="Titolo3">
    <w:name w:val="Titolo3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ascii="Arial" w:hAnsi="Arial"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ascii="Arial" w:hAnsi="Arial" w:cs="Arial"/>
    </w:rPr>
  </w:style>
  <w:style w:type="paragraph" w:customStyle="1" w:styleId="Titolo20">
    <w:name w:val="Titolo2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Intestazione">
    <w:name w:val="header"/>
    <w:basedOn w:val="Normale"/>
    <w:pPr>
      <w:spacing w:after="0" w:line="240" w:lineRule="auto"/>
    </w:pPr>
  </w:style>
  <w:style w:type="paragraph" w:styleId="Testofumetto">
    <w:name w:val="Balloon Text"/>
    <w:basedOn w:val="Normal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qFormat/>
    <w:pPr>
      <w:ind w:left="720"/>
      <w:contextualSpacing/>
    </w:pPr>
  </w:style>
  <w:style w:type="paragraph" w:customStyle="1" w:styleId="listparagraphcxspprimo">
    <w:name w:val="listparagraphcxspprimo"/>
    <w:basedOn w:val="Normale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istparagraphcxspmedio">
    <w:name w:val="listparagraphcxspmedio"/>
    <w:basedOn w:val="Normale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istparagraphcxspultimo">
    <w:name w:val="listparagraphcxspultimo"/>
    <w:basedOn w:val="Normale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styleId="NormaleWeb">
    <w:name w:val="Normal (Web)"/>
    <w:basedOn w:val="Normale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Pidipagina">
    <w:name w:val="footer"/>
    <w:basedOn w:val="Normale"/>
    <w:link w:val="PidipaginaCarattere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Standard">
    <w:name w:val="Standard"/>
    <w:rsid w:val="00A66E28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paragraph" w:customStyle="1" w:styleId="Paragrafoelenco1">
    <w:name w:val="Paragrafo elenco1"/>
    <w:basedOn w:val="Normale"/>
    <w:rsid w:val="00717EA1"/>
    <w:pPr>
      <w:suppressAutoHyphens w:val="0"/>
      <w:ind w:left="720"/>
    </w:pPr>
    <w:rPr>
      <w:rFonts w:eastAsia="Times New Roman"/>
      <w:kern w:val="3"/>
      <w:lang w:val="en-US" w:eastAsia="ar-SA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717EA1"/>
    <w:pPr>
      <w:suppressAutoHyphens w:val="0"/>
      <w:spacing w:after="0" w:line="240" w:lineRule="auto"/>
    </w:pPr>
    <w:rPr>
      <w:rFonts w:ascii="Consolas" w:eastAsia="NSimSun" w:hAnsi="Consolas" w:cs="Mangal"/>
      <w:kern w:val="3"/>
      <w:sz w:val="20"/>
      <w:szCs w:val="18"/>
      <w:lang w:bidi="hi-IN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17EA1"/>
    <w:rPr>
      <w:rFonts w:ascii="Consolas" w:eastAsia="NSimSun" w:hAnsi="Consolas" w:cs="Mangal"/>
      <w:kern w:val="3"/>
      <w:szCs w:val="18"/>
      <w:lang w:eastAsia="zh-CN" w:bidi="hi-IN"/>
    </w:rPr>
  </w:style>
  <w:style w:type="paragraph" w:customStyle="1" w:styleId="nota0">
    <w:name w:val="nota0"/>
    <w:basedOn w:val="Standard"/>
    <w:rsid w:val="00EF5D2C"/>
    <w:pPr>
      <w:spacing w:before="280" w:after="280" w:line="240" w:lineRule="auto"/>
      <w:textAlignment w:val="auto"/>
    </w:pPr>
    <w:rPr>
      <w:rFonts w:ascii="Times New Roman" w:hAnsi="Times New Roman" w:cs="Times New Roman"/>
      <w:sz w:val="24"/>
      <w:szCs w:val="24"/>
    </w:rPr>
  </w:style>
  <w:style w:type="character" w:customStyle="1" w:styleId="CollegamentoInternet">
    <w:name w:val="Collegamento Internet"/>
    <w:rsid w:val="00EF5D2C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E1CF5"/>
    <w:rPr>
      <w:color w:val="605E5C"/>
      <w:shd w:val="clear" w:color="auto" w:fill="E1DFDD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5B70"/>
    <w:rPr>
      <w:rFonts w:ascii="Calibri" w:eastAsia="Calibri" w:hAnsi="Calibri" w:cs="Calibri"/>
      <w:sz w:val="22"/>
      <w:szCs w:val="22"/>
      <w:lang w:eastAsia="zh-CN"/>
    </w:rPr>
  </w:style>
  <w:style w:type="paragraph" w:customStyle="1" w:styleId="western">
    <w:name w:val="western"/>
    <w:basedOn w:val="Normale"/>
    <w:rsid w:val="00945B70"/>
    <w:pPr>
      <w:suppressAutoHyphens w:val="0"/>
      <w:spacing w:before="100" w:beforeAutospacing="1" w:after="142"/>
    </w:pPr>
    <w:rPr>
      <w:rFonts w:ascii="Times New Roman" w:eastAsia="Times New Roman" w:hAnsi="Times New Roman" w:cs="Times New Roman"/>
      <w:color w:val="000000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5D52F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6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://www.istitutosuperioremilazzo.gov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Unione Europea</vt:lpstr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Unione Europea</dc:title>
  <dc:subject/>
  <dc:creator>Valentina</dc:creator>
  <cp:keywords/>
  <cp:lastModifiedBy>Maria La Cava</cp:lastModifiedBy>
  <cp:revision>5</cp:revision>
  <cp:lastPrinted>2024-07-23T06:33:00Z</cp:lastPrinted>
  <dcterms:created xsi:type="dcterms:W3CDTF">2025-11-24T11:14:00Z</dcterms:created>
  <dcterms:modified xsi:type="dcterms:W3CDTF">2025-11-26T11:36:00Z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